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6D37" w14:textId="77777777" w:rsidR="00AD7301" w:rsidRPr="00005F2E" w:rsidRDefault="004B599E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F2E">
        <w:rPr>
          <w:rFonts w:ascii="Times New Roman" w:hAnsi="Times New Roman" w:cs="Times New Roman"/>
          <w:b/>
          <w:sz w:val="28"/>
          <w:szCs w:val="28"/>
        </w:rPr>
        <w:t>П</w:t>
      </w:r>
      <w:r w:rsidR="0083327D" w:rsidRPr="00005F2E">
        <w:rPr>
          <w:rFonts w:ascii="Times New Roman" w:hAnsi="Times New Roman" w:cs="Times New Roman"/>
          <w:b/>
          <w:sz w:val="28"/>
          <w:szCs w:val="28"/>
        </w:rPr>
        <w:t>рограмма 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</w:p>
    <w:p w14:paraId="5AA5A0EF" w14:textId="77777777" w:rsidR="00A228EC" w:rsidRPr="00005F2E" w:rsidRDefault="00A228EC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BD561" w14:textId="77777777" w:rsidR="00385CEE" w:rsidRPr="00005F2E" w:rsidRDefault="00E40A3F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F2E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005F2E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09D5BAF1" w14:textId="77777777" w:rsidR="00A228EC" w:rsidRPr="00005F2E" w:rsidRDefault="00A228EC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553"/>
        <w:gridCol w:w="6519"/>
      </w:tblGrid>
      <w:tr w:rsidR="00385CEE" w:rsidRPr="00005F2E" w14:paraId="02A77742" w14:textId="77777777" w:rsidTr="00005F2E">
        <w:tc>
          <w:tcPr>
            <w:tcW w:w="2553" w:type="dxa"/>
          </w:tcPr>
          <w:p w14:paraId="677154B7" w14:textId="77777777" w:rsidR="00385CEE" w:rsidRPr="00005F2E" w:rsidRDefault="00385CEE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519" w:type="dxa"/>
          </w:tcPr>
          <w:p w14:paraId="01CBCDEC" w14:textId="77777777" w:rsidR="00385CEE" w:rsidRPr="00005F2E" w:rsidRDefault="004B599E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6741" w:rsidRPr="00005F2E">
              <w:rPr>
                <w:rFonts w:ascii="Times New Roman" w:hAnsi="Times New Roman" w:cs="Times New Roman"/>
                <w:sz w:val="28"/>
                <w:szCs w:val="28"/>
              </w:rPr>
              <w:t>рограмма «</w:t>
            </w:r>
            <w:r w:rsidR="00385CEE" w:rsidRPr="00005F2E">
              <w:rPr>
                <w:rFonts w:ascii="Times New Roman" w:hAnsi="Times New Roman" w:cs="Times New Roman"/>
                <w:sz w:val="28"/>
                <w:szCs w:val="28"/>
              </w:rPr>
      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      </w:r>
            <w:r w:rsidR="002C6741" w:rsidRPr="00005F2E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385CEE" w:rsidRPr="00005F2E" w14:paraId="7AF625B8" w14:textId="77777777" w:rsidTr="00005F2E">
        <w:tc>
          <w:tcPr>
            <w:tcW w:w="2553" w:type="dxa"/>
          </w:tcPr>
          <w:p w14:paraId="6D96CC02" w14:textId="77777777" w:rsidR="00385CEE" w:rsidRPr="00005F2E" w:rsidRDefault="00385CEE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2C6741" w:rsidRPr="00005F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19" w:type="dxa"/>
            <w:shd w:val="clear" w:color="auto" w:fill="auto"/>
          </w:tcPr>
          <w:p w14:paraId="4D1D5FEF" w14:textId="2B77B3F1" w:rsidR="00385CEE" w:rsidRPr="00005F2E" w:rsidRDefault="00AD0B9F" w:rsidP="009C4071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F528B" w:rsidRPr="00005F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76513" w:rsidRPr="00005F2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67779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716B08" w:rsidRPr="00005F2E" w14:paraId="5907C5EB" w14:textId="77777777" w:rsidTr="00005F2E">
        <w:tc>
          <w:tcPr>
            <w:tcW w:w="2553" w:type="dxa"/>
          </w:tcPr>
          <w:p w14:paraId="5011F223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519" w:type="dxa"/>
          </w:tcPr>
          <w:p w14:paraId="5B8310F0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1. «Организация культурно-массовых мероприятий в границах Наволокского городского поселения»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E2DBA6D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2. «Библиотечно-информационное обслуживание населения Наволокского городского поселения»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B55CF5F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3.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6015F4E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4. «Обеспечение условий для развития физической культуры и массового спорта на территории Наволокского городского поселения»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DB20D79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5. «Организация работы с детьми и молодежью в Наволокском городском поселении».</w:t>
            </w:r>
          </w:p>
          <w:p w14:paraId="62BBC880" w14:textId="77777777" w:rsidR="00716B08" w:rsidRPr="00005F2E" w:rsidRDefault="00716B08" w:rsidP="00005F2E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6. «</w:t>
            </w:r>
            <w:r w:rsidRPr="00005F2E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Повышение средней заработной платы работникам муниципальных учреждений культуры»</w:t>
            </w:r>
            <w:r w:rsidR="00005F2E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716B08" w:rsidRPr="00005F2E" w14:paraId="36A6DFB2" w14:textId="77777777" w:rsidTr="00005F2E">
        <w:tc>
          <w:tcPr>
            <w:tcW w:w="2553" w:type="dxa"/>
          </w:tcPr>
          <w:p w14:paraId="1A40A609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519" w:type="dxa"/>
          </w:tcPr>
          <w:p w14:paraId="3D2E5CB2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716B08" w:rsidRPr="00005F2E" w14:paraId="131F0766" w14:textId="77777777" w:rsidTr="00005F2E">
        <w:tc>
          <w:tcPr>
            <w:tcW w:w="2553" w:type="dxa"/>
          </w:tcPr>
          <w:p w14:paraId="3AE090FF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519" w:type="dxa"/>
          </w:tcPr>
          <w:p w14:paraId="54275E9A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14:paraId="05651D3B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B08" w:rsidRPr="00005F2E" w14:paraId="3469D04D" w14:textId="77777777" w:rsidTr="00005F2E">
        <w:tc>
          <w:tcPr>
            <w:tcW w:w="2553" w:type="dxa"/>
          </w:tcPr>
          <w:p w14:paraId="286B98EA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</w:t>
            </w:r>
          </w:p>
        </w:tc>
        <w:tc>
          <w:tcPr>
            <w:tcW w:w="6519" w:type="dxa"/>
          </w:tcPr>
          <w:p w14:paraId="42D62013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1. Администрация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99554A" w14:textId="77777777" w:rsidR="00716B08" w:rsidRPr="00005F2E" w:rsidRDefault="00716B08" w:rsidP="00C27AE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2. Муниципальное бюджетное учреждение «Социальное объединение Наволокского городского поселения Кинешемского муниципального района Ивановской области».</w:t>
            </w:r>
          </w:p>
        </w:tc>
      </w:tr>
      <w:tr w:rsidR="00716B08" w:rsidRPr="00005F2E" w14:paraId="50E7E85C" w14:textId="77777777" w:rsidTr="00005F2E">
        <w:tc>
          <w:tcPr>
            <w:tcW w:w="2553" w:type="dxa"/>
          </w:tcPr>
          <w:p w14:paraId="5A68DA56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519" w:type="dxa"/>
          </w:tcPr>
          <w:p w14:paraId="038CF036" w14:textId="77777777" w:rsidR="00716B08" w:rsidRPr="00005F2E" w:rsidRDefault="003F3A6A" w:rsidP="00005F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доступа, повышение качества и расширение спектра услуг, оказываемых населению в сфере культуры, библиотечного обслуживания и физической культуры и спорта</w:t>
            </w:r>
          </w:p>
        </w:tc>
      </w:tr>
      <w:tr w:rsidR="00E40A3F" w:rsidRPr="00005F2E" w14:paraId="7B42C48C" w14:textId="77777777" w:rsidTr="00005F2E">
        <w:tc>
          <w:tcPr>
            <w:tcW w:w="2553" w:type="dxa"/>
          </w:tcPr>
          <w:p w14:paraId="6BC9F9B8" w14:textId="77777777" w:rsidR="00E40A3F" w:rsidRPr="00005F2E" w:rsidRDefault="00E40A3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519" w:type="dxa"/>
          </w:tcPr>
          <w:p w14:paraId="3E7E020D" w14:textId="77777777" w:rsidR="00E40A3F" w:rsidRPr="00005F2E" w:rsidRDefault="009469D1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1. Количество концертов.</w:t>
            </w:r>
          </w:p>
          <w:p w14:paraId="03219075" w14:textId="77777777" w:rsidR="009469D1" w:rsidRPr="00005F2E" w:rsidRDefault="00616E76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>. Количество посещений библиотек.</w:t>
            </w:r>
          </w:p>
          <w:p w14:paraId="39AF82EA" w14:textId="77777777" w:rsidR="00F67824" w:rsidRPr="00005F2E" w:rsidRDefault="00F67824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3. Число лиц, прошедших спортивную подготовку на этапах спортивной подготовки.</w:t>
            </w:r>
          </w:p>
          <w:p w14:paraId="1D3E1D82" w14:textId="77777777" w:rsidR="009469D1" w:rsidRPr="00005F2E" w:rsidRDefault="00F67824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F18C0" w:rsidRPr="00005F2E">
              <w:rPr>
                <w:rFonts w:ascii="Times New Roman" w:hAnsi="Times New Roman" w:cs="Times New Roman"/>
                <w:sz w:val="28"/>
                <w:szCs w:val="28"/>
              </w:rPr>
              <w:t>Количество спортивных мероприятий</w:t>
            </w:r>
            <w:r w:rsidR="00005F2E" w:rsidRP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2FECE2E" w14:textId="77777777" w:rsidR="009469D1" w:rsidRPr="00005F2E" w:rsidRDefault="00F67824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>. Количество организованных мероприятий для детей и молодежи.</w:t>
            </w:r>
          </w:p>
          <w:p w14:paraId="34389F44" w14:textId="77777777" w:rsidR="009469D1" w:rsidRPr="00005F2E" w:rsidRDefault="00F67824" w:rsidP="00005F2E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69D1" w:rsidRPr="00005F2E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Среднегодовая заработная плата работников муниципальных учреждений культуры Наволокского городского поселения</w:t>
            </w:r>
            <w:r w:rsidR="00C27AEA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716B08" w:rsidRPr="00005F2E" w14:paraId="284F667A" w14:textId="77777777" w:rsidTr="00005F2E">
        <w:tc>
          <w:tcPr>
            <w:tcW w:w="2553" w:type="dxa"/>
          </w:tcPr>
          <w:p w14:paraId="4B7B2EB0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519" w:type="dxa"/>
          </w:tcPr>
          <w:p w14:paraId="4FBAEB48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14:paraId="50E0FEB9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19476700,00 руб.;</w:t>
            </w:r>
          </w:p>
          <w:p w14:paraId="6298E9AE" w14:textId="77777777" w:rsidR="00AA46BF" w:rsidRPr="00005F2E" w:rsidRDefault="00AA46BF" w:rsidP="00005F2E">
            <w:pPr>
              <w:pStyle w:val="Standard"/>
              <w:widowControl/>
              <w:contextualSpacing/>
              <w:rPr>
                <w:sz w:val="28"/>
                <w:szCs w:val="28"/>
              </w:rPr>
            </w:pPr>
            <w:r w:rsidRPr="00005F2E">
              <w:rPr>
                <w:sz w:val="28"/>
                <w:szCs w:val="28"/>
              </w:rPr>
              <w:t>2015 год – 16530195,00 руб.;</w:t>
            </w:r>
          </w:p>
          <w:p w14:paraId="1F499653" w14:textId="77777777" w:rsidR="00AA46BF" w:rsidRPr="00005F2E" w:rsidRDefault="00AA46BF" w:rsidP="00005F2E">
            <w:pPr>
              <w:pStyle w:val="Standard"/>
              <w:widowControl/>
              <w:contextualSpacing/>
              <w:rPr>
                <w:sz w:val="28"/>
                <w:szCs w:val="28"/>
              </w:rPr>
            </w:pPr>
            <w:r w:rsidRPr="00005F2E">
              <w:rPr>
                <w:sz w:val="28"/>
                <w:szCs w:val="28"/>
                <w:shd w:val="clear" w:color="auto" w:fill="FFFFFF" w:themeFill="background1"/>
              </w:rPr>
              <w:t>2016 год – 18229425,00 руб</w:t>
            </w:r>
            <w:r w:rsidRPr="00005F2E">
              <w:rPr>
                <w:sz w:val="28"/>
                <w:szCs w:val="28"/>
              </w:rPr>
              <w:t>.;</w:t>
            </w:r>
          </w:p>
          <w:p w14:paraId="6518A705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23996132,00 руб.;</w:t>
            </w:r>
          </w:p>
          <w:p w14:paraId="7DCC65D8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A53E6" w:rsidRPr="00005F2E">
              <w:rPr>
                <w:rFonts w:ascii="Times New Roman" w:hAnsi="Times New Roman" w:cs="Times New Roman"/>
                <w:sz w:val="28"/>
                <w:szCs w:val="28"/>
              </w:rPr>
              <w:t>28776117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56C196A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0B09ED" w:rsidRPr="00005F2E">
              <w:rPr>
                <w:rFonts w:ascii="Times New Roman" w:hAnsi="Times New Roman" w:cs="Times New Roman"/>
                <w:sz w:val="28"/>
                <w:szCs w:val="28"/>
              </w:rPr>
              <w:t>30051306,94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3F17BA6B" w14:textId="365FF48D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B3167" w:rsidRPr="0000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1093886</w:t>
            </w:r>
            <w:r w:rsidR="00EB3167" w:rsidRPr="00005F2E">
              <w:rPr>
                <w:rFonts w:ascii="Times New Roman" w:hAnsi="Times New Roman" w:cs="Times New Roman"/>
                <w:sz w:val="28"/>
                <w:szCs w:val="28"/>
              </w:rPr>
              <w:t>,96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0C577C95" w14:textId="4ED88C0F" w:rsidR="00B60847" w:rsidRPr="00005F2E" w:rsidRDefault="00B60847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4822093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3530E36" w14:textId="1662C884" w:rsidR="00AA46BF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60847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C40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9427275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454FC4A" w14:textId="4719B170" w:rsidR="00C27AEA" w:rsidRDefault="00C27AEA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41113108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C4071" w:rsidRPr="009C407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B5F9871" w14:textId="3A55A235" w:rsidR="009C4071" w:rsidRDefault="009C407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3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5857000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  <w:r w:rsidR="00771B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023C9570" w14:textId="6E7476D2" w:rsidR="00771BB8" w:rsidRPr="00771BB8" w:rsidRDefault="00771BB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35775100,00 руб.</w:t>
            </w:r>
          </w:p>
          <w:p w14:paraId="1D68271B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Федеральный бюджет:</w:t>
            </w:r>
          </w:p>
          <w:p w14:paraId="3FB0FA9E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0,00 руб.;</w:t>
            </w:r>
          </w:p>
          <w:p w14:paraId="038B6801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0,00  руб.;</w:t>
            </w:r>
          </w:p>
          <w:p w14:paraId="1621915C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0,00 руб.;</w:t>
            </w:r>
          </w:p>
          <w:p w14:paraId="20D2233B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1284676,80 руб.;</w:t>
            </w:r>
          </w:p>
          <w:p w14:paraId="389E59BD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2018 год – 3916,20 руб.;</w:t>
            </w:r>
          </w:p>
          <w:p w14:paraId="2DE57031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23E8A" w:rsidRPr="00005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C6168" w:rsidRPr="00005F2E">
              <w:rPr>
                <w:rFonts w:ascii="Times New Roman" w:hAnsi="Times New Roman" w:cs="Times New Roman"/>
                <w:sz w:val="28"/>
                <w:szCs w:val="28"/>
              </w:rPr>
              <w:t>3698,61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560DDB0C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2020 год – 0,00 руб.;</w:t>
            </w:r>
          </w:p>
          <w:p w14:paraId="6C992DA1" w14:textId="0690ACCE" w:rsidR="00B60847" w:rsidRPr="00005F2E" w:rsidRDefault="00B60847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7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42763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B786443" w14:textId="2E68CC39" w:rsidR="00AA46BF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60847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51795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BB247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AB3208" w14:textId="77777777" w:rsidR="00BB247A" w:rsidRPr="00B720A0" w:rsidRDefault="00BB247A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="009C4071" w:rsidRPr="00B720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AB58FE" w14:textId="512BC131" w:rsidR="009C4071" w:rsidRDefault="009C407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  <w:r w:rsidR="00771B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169F6499" w14:textId="5F278585" w:rsidR="00771BB8" w:rsidRPr="00771BB8" w:rsidRDefault="00771BB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</w:p>
          <w:p w14:paraId="4681B3F5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14:paraId="78E193DE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3447400,00 руб.;</w:t>
            </w:r>
          </w:p>
          <w:p w14:paraId="00F2B200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2116295,00  руб.;</w:t>
            </w:r>
          </w:p>
          <w:p w14:paraId="79A35156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399627,00 руб.;</w:t>
            </w:r>
          </w:p>
          <w:p w14:paraId="097437F3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1718455,20 руб.;</w:t>
            </w:r>
          </w:p>
          <w:p w14:paraId="4A930CEA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2018 год – 6559470,80 руб.;</w:t>
            </w:r>
          </w:p>
          <w:p w14:paraId="06634A39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2534B" w:rsidRPr="0000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23E8A" w:rsidRPr="00005F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2534B" w:rsidRPr="00005F2E">
              <w:rPr>
                <w:rFonts w:ascii="Times New Roman" w:hAnsi="Times New Roman" w:cs="Times New Roman"/>
                <w:sz w:val="28"/>
                <w:szCs w:val="28"/>
              </w:rPr>
              <w:t>08105,39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2A231EB0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B3167" w:rsidRPr="00005F2E">
              <w:rPr>
                <w:rFonts w:ascii="Times New Roman" w:hAnsi="Times New Roman" w:cs="Times New Roman"/>
                <w:sz w:val="28"/>
                <w:szCs w:val="28"/>
              </w:rPr>
              <w:t>3929484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05CFF56" w14:textId="0821FFEE" w:rsidR="0073293F" w:rsidRPr="00005F2E" w:rsidRDefault="0073293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653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570189</w:t>
            </w:r>
            <w:r w:rsidR="001653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2ABC3EF7" w14:textId="048134FA" w:rsidR="00AA46BF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293F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A3658">
              <w:rPr>
                <w:rFonts w:ascii="Times New Roman" w:hAnsi="Times New Roman" w:cs="Times New Roman"/>
                <w:sz w:val="28"/>
                <w:szCs w:val="28"/>
              </w:rPr>
              <w:t>3898,58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1653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C85077" w14:textId="5157DA25" w:rsidR="00165346" w:rsidRDefault="00165346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A3658">
              <w:rPr>
                <w:rFonts w:ascii="Times New Roman" w:hAnsi="Times New Roman" w:cs="Times New Roman"/>
                <w:sz w:val="28"/>
                <w:szCs w:val="28"/>
              </w:rPr>
              <w:t>4490991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  <w:r w:rsidR="009C4071" w:rsidRPr="00B720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C3AAB1" w14:textId="37393DB5" w:rsidR="009C4071" w:rsidRDefault="009C407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0,00 руб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85C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2A011DCD" w14:textId="342AAEA6" w:rsidR="00D85CDA" w:rsidRPr="00D85CDA" w:rsidRDefault="00D85CDA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</w:p>
          <w:p w14:paraId="52780A63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Бюджет Кинешемского муниципального района:</w:t>
            </w:r>
          </w:p>
          <w:p w14:paraId="623359BF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год – 0,00 руб.;</w:t>
            </w:r>
          </w:p>
          <w:p w14:paraId="6706CFCC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0,00  руб.;</w:t>
            </w:r>
          </w:p>
          <w:p w14:paraId="0B5EB608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0,00 руб.;</w:t>
            </w:r>
          </w:p>
          <w:p w14:paraId="4B79FA1E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0,00 руб.;</w:t>
            </w:r>
          </w:p>
          <w:p w14:paraId="217D26FE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2018 год – 0,00 руб.;</w:t>
            </w:r>
          </w:p>
          <w:p w14:paraId="594DACCC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29387B" w:rsidRPr="00005F2E">
              <w:rPr>
                <w:rFonts w:ascii="Times New Roman" w:hAnsi="Times New Roman" w:cs="Times New Roman"/>
                <w:sz w:val="28"/>
                <w:szCs w:val="28"/>
              </w:rPr>
              <w:t>873300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3EAF5BD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90C43" w:rsidRPr="00005F2E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0,00 руб.;</w:t>
            </w:r>
          </w:p>
          <w:p w14:paraId="37E20F27" w14:textId="1F41CB8E" w:rsidR="0073293F" w:rsidRPr="00005F2E" w:rsidRDefault="0073293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60000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0,00 руб.;</w:t>
            </w:r>
          </w:p>
          <w:p w14:paraId="766C2D8C" w14:textId="00340CB3" w:rsidR="00687461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293F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47000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  <w:r w:rsidR="00DC37D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F1C40A8" w14:textId="77777777" w:rsidR="00DC37DB" w:rsidRDefault="00DC37DB" w:rsidP="00DC37DB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="009C4071" w:rsidRPr="00B720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9E93CFA" w14:textId="5F5E68F1" w:rsidR="009C4071" w:rsidRDefault="009C4071" w:rsidP="00DC37DB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  <w:r w:rsidR="00D85C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43ECCCA7" w14:textId="7965A6FD" w:rsidR="00D85CDA" w:rsidRPr="00D85CDA" w:rsidRDefault="00D85CDA" w:rsidP="00DC37DB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</w:p>
          <w:p w14:paraId="33D53BC1" w14:textId="77777777" w:rsidR="00AA46BF" w:rsidRPr="00005F2E" w:rsidRDefault="00AA46B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Бюджет Наволокского городского поселения:</w:t>
            </w:r>
          </w:p>
          <w:p w14:paraId="16623B66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16029300,00 руб.;</w:t>
            </w:r>
          </w:p>
          <w:p w14:paraId="518D7B31" w14:textId="77777777" w:rsidR="00AA46BF" w:rsidRPr="00005F2E" w:rsidRDefault="00AA46B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14413900,00 руб.;</w:t>
            </w:r>
          </w:p>
          <w:p w14:paraId="3BBBD70D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17829798,00 руб.;</w:t>
            </w:r>
          </w:p>
          <w:p w14:paraId="3035D5CE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20993000,00 руб.;</w:t>
            </w:r>
          </w:p>
          <w:p w14:paraId="1C580FA3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110255" w:rsidRPr="00005F2E">
              <w:rPr>
                <w:rFonts w:ascii="Times New Roman" w:hAnsi="Times New Roman" w:cs="Times New Roman"/>
                <w:sz w:val="28"/>
                <w:szCs w:val="28"/>
              </w:rPr>
              <w:t>21901843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795CA4D9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2C2012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34B" w:rsidRPr="00005F2E">
              <w:rPr>
                <w:rFonts w:ascii="Times New Roman" w:hAnsi="Times New Roman" w:cs="Times New Roman"/>
                <w:sz w:val="28"/>
                <w:szCs w:val="28"/>
              </w:rPr>
              <w:t>25466202</w:t>
            </w:r>
            <w:r w:rsidR="00DE3F78" w:rsidRPr="00005F2E">
              <w:rPr>
                <w:rFonts w:ascii="Times New Roman" w:hAnsi="Times New Roman" w:cs="Times New Roman"/>
                <w:sz w:val="28"/>
                <w:szCs w:val="28"/>
              </w:rPr>
              <w:t>,94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722D015B" w14:textId="4B6F175E" w:rsidR="00DE3F78" w:rsidRPr="00005F2E" w:rsidRDefault="00DE3F7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90FC6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6914402,96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399E8E2" w14:textId="746F3732" w:rsidR="00DE3F78" w:rsidRPr="00005F2E" w:rsidRDefault="00DE3F7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30609140</w:t>
            </w:r>
            <w:r w:rsidR="00A771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771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02880471" w14:textId="32571838" w:rsidR="00CB77ED" w:rsidRDefault="00CB77ED" w:rsidP="00CB77ED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38901581</w:t>
            </w:r>
            <w:r w:rsidR="009C407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1F0A77" w14:textId="56D24792" w:rsidR="000A5160" w:rsidRPr="009C4071" w:rsidRDefault="00CB77ED" w:rsidP="009C4071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36622117,95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C4071" w:rsidRPr="009C407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CE02D0" w14:textId="77777777" w:rsidR="009C4071" w:rsidRDefault="009C4071" w:rsidP="009C4071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 xml:space="preserve">35857000,00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D85C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3CE13F8A" w14:textId="382C7B39" w:rsidR="00D85CDA" w:rsidRPr="00D85CDA" w:rsidRDefault="00D85CDA" w:rsidP="009C4071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35775100,00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</w:tr>
      <w:tr w:rsidR="00E40A3F" w:rsidRPr="00005F2E" w14:paraId="3CA50E4C" w14:textId="77777777" w:rsidTr="00005F2E">
        <w:tc>
          <w:tcPr>
            <w:tcW w:w="2553" w:type="dxa"/>
          </w:tcPr>
          <w:p w14:paraId="091B2BE4" w14:textId="77777777" w:rsidR="00E40A3F" w:rsidRPr="00005F2E" w:rsidRDefault="00E40A3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519" w:type="dxa"/>
          </w:tcPr>
          <w:p w14:paraId="726F8DEF" w14:textId="77777777" w:rsidR="00E40A3F" w:rsidRPr="00005F2E" w:rsidRDefault="009469D1" w:rsidP="00005F2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позволит повысить качество предоставляемых учреждениями культуры услуг, привлечь в учреждения культуры посетителей, проводить мероприятия на качественно новом уровне, сохранить культурное и историческое наследие, творческий потенциал Наволокского городского поселения, обеспечить поддержку и развитие молодых дарований, участие исполнителей и коллективов в межрегиональных, общероссийских конкурсах,</w:t>
            </w:r>
            <w:r w:rsidRPr="00005F2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занятий физической культурой и спортом для жителей Наволокского городского поселения</w:t>
            </w:r>
          </w:p>
        </w:tc>
      </w:tr>
    </w:tbl>
    <w:p w14:paraId="232258D8" w14:textId="77777777" w:rsidR="00385CEE" w:rsidRPr="00005F2E" w:rsidRDefault="00385CEE" w:rsidP="00005F2E">
      <w:pPr>
        <w:pStyle w:val="31"/>
        <w:widowControl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77B72B22" w14:textId="77777777" w:rsidR="00036EC8" w:rsidRPr="00005F2E" w:rsidRDefault="00036EC8" w:rsidP="00005F2E">
      <w:pPr>
        <w:pStyle w:val="31"/>
        <w:widowControl/>
        <w:spacing w:before="0" w:after="0"/>
        <w:ind w:firstLine="567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036EC8" w:rsidRPr="00005F2E" w:rsidSect="00005F2E">
      <w:pgSz w:w="11906" w:h="16838"/>
      <w:pgMar w:top="1134" w:right="991" w:bottom="851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292A0" w14:textId="77777777" w:rsidR="00B611F2" w:rsidRDefault="00B611F2" w:rsidP="00AC5077">
      <w:pPr>
        <w:spacing w:after="0" w:line="240" w:lineRule="auto"/>
      </w:pPr>
      <w:r>
        <w:separator/>
      </w:r>
    </w:p>
  </w:endnote>
  <w:endnote w:type="continuationSeparator" w:id="0">
    <w:p w14:paraId="2115D937" w14:textId="77777777" w:rsidR="00B611F2" w:rsidRDefault="00B611F2" w:rsidP="00AC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C19C5" w14:textId="77777777" w:rsidR="00B611F2" w:rsidRDefault="00B611F2" w:rsidP="00AC5077">
      <w:pPr>
        <w:spacing w:after="0" w:line="240" w:lineRule="auto"/>
      </w:pPr>
      <w:r>
        <w:separator/>
      </w:r>
    </w:p>
  </w:footnote>
  <w:footnote w:type="continuationSeparator" w:id="0">
    <w:p w14:paraId="628AD505" w14:textId="77777777" w:rsidR="00B611F2" w:rsidRDefault="00B611F2" w:rsidP="00AC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B53B8B"/>
    <w:multiLevelType w:val="hybridMultilevel"/>
    <w:tmpl w:val="79FC27E0"/>
    <w:lvl w:ilvl="0" w:tplc="2E9A3152">
      <w:start w:val="201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D3624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A0924"/>
    <w:multiLevelType w:val="hybridMultilevel"/>
    <w:tmpl w:val="80AE1352"/>
    <w:lvl w:ilvl="0" w:tplc="1950726E">
      <w:start w:val="1"/>
      <w:numFmt w:val="decimal"/>
      <w:lvlText w:val="%1."/>
      <w:lvlJc w:val="left"/>
      <w:pPr>
        <w:ind w:left="927" w:hanging="360"/>
      </w:pPr>
      <w:rPr>
        <w:rFonts w:eastAsiaTheme="minorEastAsia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2534A28"/>
    <w:multiLevelType w:val="hybridMultilevel"/>
    <w:tmpl w:val="A6AE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F4282"/>
    <w:multiLevelType w:val="hybridMultilevel"/>
    <w:tmpl w:val="7D8281EC"/>
    <w:lvl w:ilvl="0" w:tplc="3C3C3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BD11DC"/>
    <w:multiLevelType w:val="hybridMultilevel"/>
    <w:tmpl w:val="4BE4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A962D0C"/>
    <w:multiLevelType w:val="hybridMultilevel"/>
    <w:tmpl w:val="EB167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A227C"/>
    <w:multiLevelType w:val="hybridMultilevel"/>
    <w:tmpl w:val="02E08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82B96"/>
    <w:multiLevelType w:val="hybridMultilevel"/>
    <w:tmpl w:val="8C30825A"/>
    <w:lvl w:ilvl="0" w:tplc="F488CE72">
      <w:start w:val="4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D1F1795"/>
    <w:multiLevelType w:val="hybridMultilevel"/>
    <w:tmpl w:val="AEBAC768"/>
    <w:lvl w:ilvl="0" w:tplc="5C06B1C0">
      <w:start w:val="1"/>
      <w:numFmt w:val="decimal"/>
      <w:lvlText w:val="%1."/>
      <w:lvlJc w:val="left"/>
      <w:pPr>
        <w:ind w:left="1069" w:hanging="360"/>
      </w:pPr>
      <w:rPr>
        <w:rFonts w:eastAsiaTheme="minorEastAsia"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2A15B49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F17BA7"/>
    <w:multiLevelType w:val="hybridMultilevel"/>
    <w:tmpl w:val="415CB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64068"/>
    <w:multiLevelType w:val="hybridMultilevel"/>
    <w:tmpl w:val="F8D4A878"/>
    <w:lvl w:ilvl="0" w:tplc="A7F880EA">
      <w:start w:val="1"/>
      <w:numFmt w:val="decimal"/>
      <w:lvlText w:val="%1."/>
      <w:lvlJc w:val="left"/>
      <w:pPr>
        <w:ind w:left="1069" w:hanging="360"/>
      </w:pPr>
      <w:rPr>
        <w:rFonts w:eastAsiaTheme="minorEastAsia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4B4F01"/>
    <w:multiLevelType w:val="hybridMultilevel"/>
    <w:tmpl w:val="A0B8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D2D92"/>
    <w:multiLevelType w:val="hybridMultilevel"/>
    <w:tmpl w:val="9C02A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360257">
    <w:abstractNumId w:val="0"/>
  </w:num>
  <w:num w:numId="2" w16cid:durableId="949318421">
    <w:abstractNumId w:val="1"/>
  </w:num>
  <w:num w:numId="3" w16cid:durableId="195238925">
    <w:abstractNumId w:val="2"/>
  </w:num>
  <w:num w:numId="4" w16cid:durableId="451167529">
    <w:abstractNumId w:val="3"/>
  </w:num>
  <w:num w:numId="5" w16cid:durableId="1010914001">
    <w:abstractNumId w:val="4"/>
  </w:num>
  <w:num w:numId="6" w16cid:durableId="486408330">
    <w:abstractNumId w:val="5"/>
  </w:num>
  <w:num w:numId="7" w16cid:durableId="1565484220">
    <w:abstractNumId w:val="11"/>
  </w:num>
  <w:num w:numId="8" w16cid:durableId="573052893">
    <w:abstractNumId w:val="9"/>
  </w:num>
  <w:num w:numId="9" w16cid:durableId="1837961607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5082996">
    <w:abstractNumId w:val="16"/>
  </w:num>
  <w:num w:numId="11" w16cid:durableId="1228809692">
    <w:abstractNumId w:val="21"/>
  </w:num>
  <w:num w:numId="12" w16cid:durableId="533202249">
    <w:abstractNumId w:val="7"/>
  </w:num>
  <w:num w:numId="13" w16cid:durableId="2060935428">
    <w:abstractNumId w:val="13"/>
  </w:num>
  <w:num w:numId="14" w16cid:durableId="1412696980">
    <w:abstractNumId w:val="19"/>
  </w:num>
  <w:num w:numId="15" w16cid:durableId="600379473">
    <w:abstractNumId w:val="12"/>
  </w:num>
  <w:num w:numId="16" w16cid:durableId="71897221">
    <w:abstractNumId w:val="10"/>
  </w:num>
  <w:num w:numId="17" w16cid:durableId="1811826435">
    <w:abstractNumId w:val="14"/>
  </w:num>
  <w:num w:numId="18" w16cid:durableId="349920047">
    <w:abstractNumId w:val="18"/>
  </w:num>
  <w:num w:numId="19" w16cid:durableId="877013353">
    <w:abstractNumId w:val="22"/>
  </w:num>
  <w:num w:numId="20" w16cid:durableId="1622804985">
    <w:abstractNumId w:val="17"/>
  </w:num>
  <w:num w:numId="21" w16cid:durableId="1198279594">
    <w:abstractNumId w:val="25"/>
  </w:num>
  <w:num w:numId="22" w16cid:durableId="237710134">
    <w:abstractNumId w:val="24"/>
  </w:num>
  <w:num w:numId="23" w16cid:durableId="1923367989">
    <w:abstractNumId w:val="23"/>
  </w:num>
  <w:num w:numId="24" w16cid:durableId="2098558074">
    <w:abstractNumId w:val="8"/>
  </w:num>
  <w:num w:numId="25" w16cid:durableId="396244318">
    <w:abstractNumId w:val="20"/>
  </w:num>
  <w:num w:numId="26" w16cid:durableId="1573546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9C5"/>
    <w:rsid w:val="00000B7A"/>
    <w:rsid w:val="00001197"/>
    <w:rsid w:val="0000166C"/>
    <w:rsid w:val="00002A69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5B5C"/>
    <w:rsid w:val="00005ED7"/>
    <w:rsid w:val="00005F2E"/>
    <w:rsid w:val="000060DB"/>
    <w:rsid w:val="0000667F"/>
    <w:rsid w:val="00006771"/>
    <w:rsid w:val="00006CAA"/>
    <w:rsid w:val="000075A6"/>
    <w:rsid w:val="00007628"/>
    <w:rsid w:val="00007C7B"/>
    <w:rsid w:val="00007FCB"/>
    <w:rsid w:val="0001083B"/>
    <w:rsid w:val="00010FA0"/>
    <w:rsid w:val="0001176C"/>
    <w:rsid w:val="0001201A"/>
    <w:rsid w:val="00012D87"/>
    <w:rsid w:val="000137A8"/>
    <w:rsid w:val="00013A79"/>
    <w:rsid w:val="00013D27"/>
    <w:rsid w:val="00013ED5"/>
    <w:rsid w:val="00014435"/>
    <w:rsid w:val="00014772"/>
    <w:rsid w:val="00014BCD"/>
    <w:rsid w:val="00014E38"/>
    <w:rsid w:val="00014E3B"/>
    <w:rsid w:val="00014E44"/>
    <w:rsid w:val="00015B09"/>
    <w:rsid w:val="00016D04"/>
    <w:rsid w:val="00016FEE"/>
    <w:rsid w:val="0001735B"/>
    <w:rsid w:val="00017C45"/>
    <w:rsid w:val="000202CF"/>
    <w:rsid w:val="000203EF"/>
    <w:rsid w:val="00020473"/>
    <w:rsid w:val="00021414"/>
    <w:rsid w:val="00021D93"/>
    <w:rsid w:val="000224FE"/>
    <w:rsid w:val="0002313F"/>
    <w:rsid w:val="00023CA9"/>
    <w:rsid w:val="00023E95"/>
    <w:rsid w:val="00023EC2"/>
    <w:rsid w:val="000246F6"/>
    <w:rsid w:val="00024906"/>
    <w:rsid w:val="00024CB1"/>
    <w:rsid w:val="0002586F"/>
    <w:rsid w:val="00025E82"/>
    <w:rsid w:val="00026290"/>
    <w:rsid w:val="000269C2"/>
    <w:rsid w:val="00026B27"/>
    <w:rsid w:val="00026BF5"/>
    <w:rsid w:val="00026FAA"/>
    <w:rsid w:val="000270F8"/>
    <w:rsid w:val="00027FD9"/>
    <w:rsid w:val="0003226E"/>
    <w:rsid w:val="000324CF"/>
    <w:rsid w:val="00032DA4"/>
    <w:rsid w:val="00033589"/>
    <w:rsid w:val="00034117"/>
    <w:rsid w:val="00034599"/>
    <w:rsid w:val="00034631"/>
    <w:rsid w:val="00034897"/>
    <w:rsid w:val="00034C2D"/>
    <w:rsid w:val="00035058"/>
    <w:rsid w:val="00035098"/>
    <w:rsid w:val="0003561C"/>
    <w:rsid w:val="0003563E"/>
    <w:rsid w:val="00035A0C"/>
    <w:rsid w:val="00035C93"/>
    <w:rsid w:val="00035F2A"/>
    <w:rsid w:val="00036EC8"/>
    <w:rsid w:val="00037349"/>
    <w:rsid w:val="000403E5"/>
    <w:rsid w:val="00040907"/>
    <w:rsid w:val="000409F3"/>
    <w:rsid w:val="00040B42"/>
    <w:rsid w:val="00040B6F"/>
    <w:rsid w:val="00040CE7"/>
    <w:rsid w:val="0004105F"/>
    <w:rsid w:val="00041379"/>
    <w:rsid w:val="00041ABC"/>
    <w:rsid w:val="00041BFF"/>
    <w:rsid w:val="0004247D"/>
    <w:rsid w:val="00042710"/>
    <w:rsid w:val="00042827"/>
    <w:rsid w:val="00042C27"/>
    <w:rsid w:val="00042F27"/>
    <w:rsid w:val="0004316C"/>
    <w:rsid w:val="00043292"/>
    <w:rsid w:val="0004333C"/>
    <w:rsid w:val="000434DD"/>
    <w:rsid w:val="000438B7"/>
    <w:rsid w:val="00043B9D"/>
    <w:rsid w:val="00043E27"/>
    <w:rsid w:val="00043F95"/>
    <w:rsid w:val="000449C8"/>
    <w:rsid w:val="00044BF8"/>
    <w:rsid w:val="00044DB9"/>
    <w:rsid w:val="00045D9A"/>
    <w:rsid w:val="00046292"/>
    <w:rsid w:val="000465E3"/>
    <w:rsid w:val="000467C9"/>
    <w:rsid w:val="00046B02"/>
    <w:rsid w:val="00046D29"/>
    <w:rsid w:val="00047A07"/>
    <w:rsid w:val="00047BA0"/>
    <w:rsid w:val="00047E0E"/>
    <w:rsid w:val="00050019"/>
    <w:rsid w:val="000505EB"/>
    <w:rsid w:val="000507B4"/>
    <w:rsid w:val="00050922"/>
    <w:rsid w:val="00050C8A"/>
    <w:rsid w:val="00050CB8"/>
    <w:rsid w:val="00051251"/>
    <w:rsid w:val="00051464"/>
    <w:rsid w:val="00051697"/>
    <w:rsid w:val="0005278F"/>
    <w:rsid w:val="00052954"/>
    <w:rsid w:val="00052F3D"/>
    <w:rsid w:val="000530D4"/>
    <w:rsid w:val="000531B7"/>
    <w:rsid w:val="000532B8"/>
    <w:rsid w:val="00053410"/>
    <w:rsid w:val="00053C3C"/>
    <w:rsid w:val="00054212"/>
    <w:rsid w:val="000544CA"/>
    <w:rsid w:val="00054960"/>
    <w:rsid w:val="00054AEE"/>
    <w:rsid w:val="00054E25"/>
    <w:rsid w:val="00055430"/>
    <w:rsid w:val="000554D8"/>
    <w:rsid w:val="00055C32"/>
    <w:rsid w:val="00055DF1"/>
    <w:rsid w:val="00056238"/>
    <w:rsid w:val="000562E4"/>
    <w:rsid w:val="00056764"/>
    <w:rsid w:val="00056AB8"/>
    <w:rsid w:val="0005703B"/>
    <w:rsid w:val="0005758C"/>
    <w:rsid w:val="00057972"/>
    <w:rsid w:val="00060159"/>
    <w:rsid w:val="00060459"/>
    <w:rsid w:val="000607B9"/>
    <w:rsid w:val="00060A56"/>
    <w:rsid w:val="00060D57"/>
    <w:rsid w:val="000613D2"/>
    <w:rsid w:val="00061C66"/>
    <w:rsid w:val="000627BF"/>
    <w:rsid w:val="00062AA6"/>
    <w:rsid w:val="00062DB0"/>
    <w:rsid w:val="00063853"/>
    <w:rsid w:val="0006389A"/>
    <w:rsid w:val="000638CF"/>
    <w:rsid w:val="00063E8B"/>
    <w:rsid w:val="0006421C"/>
    <w:rsid w:val="00064851"/>
    <w:rsid w:val="0006573D"/>
    <w:rsid w:val="000657C1"/>
    <w:rsid w:val="00066300"/>
    <w:rsid w:val="000664E9"/>
    <w:rsid w:val="000668C0"/>
    <w:rsid w:val="00066A8C"/>
    <w:rsid w:val="0006767C"/>
    <w:rsid w:val="00067919"/>
    <w:rsid w:val="000679C5"/>
    <w:rsid w:val="00067DB7"/>
    <w:rsid w:val="000712AA"/>
    <w:rsid w:val="000715E7"/>
    <w:rsid w:val="00071606"/>
    <w:rsid w:val="000719DC"/>
    <w:rsid w:val="00071A4E"/>
    <w:rsid w:val="00071BC6"/>
    <w:rsid w:val="00071F8A"/>
    <w:rsid w:val="000720B7"/>
    <w:rsid w:val="00072405"/>
    <w:rsid w:val="00072D68"/>
    <w:rsid w:val="00072F6B"/>
    <w:rsid w:val="00073184"/>
    <w:rsid w:val="00073365"/>
    <w:rsid w:val="00073802"/>
    <w:rsid w:val="00074A9A"/>
    <w:rsid w:val="0007562E"/>
    <w:rsid w:val="00075983"/>
    <w:rsid w:val="00075E15"/>
    <w:rsid w:val="00075E1C"/>
    <w:rsid w:val="0007602B"/>
    <w:rsid w:val="00076C18"/>
    <w:rsid w:val="00076FE4"/>
    <w:rsid w:val="00077041"/>
    <w:rsid w:val="00077BE7"/>
    <w:rsid w:val="00080794"/>
    <w:rsid w:val="00080B9E"/>
    <w:rsid w:val="0008111D"/>
    <w:rsid w:val="000816F0"/>
    <w:rsid w:val="00081AF6"/>
    <w:rsid w:val="00081BEE"/>
    <w:rsid w:val="00082816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4AA9"/>
    <w:rsid w:val="0008544A"/>
    <w:rsid w:val="00086D80"/>
    <w:rsid w:val="00087089"/>
    <w:rsid w:val="00087335"/>
    <w:rsid w:val="0008786C"/>
    <w:rsid w:val="00087CB3"/>
    <w:rsid w:val="00087DF5"/>
    <w:rsid w:val="0009028E"/>
    <w:rsid w:val="000903C9"/>
    <w:rsid w:val="000903E9"/>
    <w:rsid w:val="00090423"/>
    <w:rsid w:val="00090AEF"/>
    <w:rsid w:val="00090CA6"/>
    <w:rsid w:val="00091576"/>
    <w:rsid w:val="00091A7D"/>
    <w:rsid w:val="00091A82"/>
    <w:rsid w:val="00091A8B"/>
    <w:rsid w:val="00091B1B"/>
    <w:rsid w:val="00092392"/>
    <w:rsid w:val="00092ABA"/>
    <w:rsid w:val="00092D12"/>
    <w:rsid w:val="00093620"/>
    <w:rsid w:val="000938E4"/>
    <w:rsid w:val="00093EAB"/>
    <w:rsid w:val="00093FB3"/>
    <w:rsid w:val="000941B7"/>
    <w:rsid w:val="0009561F"/>
    <w:rsid w:val="00095B2E"/>
    <w:rsid w:val="00095BA8"/>
    <w:rsid w:val="00095DC9"/>
    <w:rsid w:val="00095E15"/>
    <w:rsid w:val="00096B3F"/>
    <w:rsid w:val="00097DF5"/>
    <w:rsid w:val="00097E36"/>
    <w:rsid w:val="000A0937"/>
    <w:rsid w:val="000A10BC"/>
    <w:rsid w:val="000A1588"/>
    <w:rsid w:val="000A194B"/>
    <w:rsid w:val="000A1F11"/>
    <w:rsid w:val="000A24A5"/>
    <w:rsid w:val="000A24F1"/>
    <w:rsid w:val="000A2567"/>
    <w:rsid w:val="000A2D84"/>
    <w:rsid w:val="000A3143"/>
    <w:rsid w:val="000A31FA"/>
    <w:rsid w:val="000A459A"/>
    <w:rsid w:val="000A4A5D"/>
    <w:rsid w:val="000A4CA8"/>
    <w:rsid w:val="000A5160"/>
    <w:rsid w:val="000A57BC"/>
    <w:rsid w:val="000A6107"/>
    <w:rsid w:val="000A618B"/>
    <w:rsid w:val="000A63C8"/>
    <w:rsid w:val="000A6631"/>
    <w:rsid w:val="000A73FA"/>
    <w:rsid w:val="000A772D"/>
    <w:rsid w:val="000A787F"/>
    <w:rsid w:val="000A7993"/>
    <w:rsid w:val="000A7E0C"/>
    <w:rsid w:val="000B0213"/>
    <w:rsid w:val="000B0306"/>
    <w:rsid w:val="000B03AF"/>
    <w:rsid w:val="000B0427"/>
    <w:rsid w:val="000B0493"/>
    <w:rsid w:val="000B09ED"/>
    <w:rsid w:val="000B1C29"/>
    <w:rsid w:val="000B1ECA"/>
    <w:rsid w:val="000B2DB5"/>
    <w:rsid w:val="000B3325"/>
    <w:rsid w:val="000B343A"/>
    <w:rsid w:val="000B388A"/>
    <w:rsid w:val="000B3DDE"/>
    <w:rsid w:val="000B4090"/>
    <w:rsid w:val="000B43C2"/>
    <w:rsid w:val="000B4E44"/>
    <w:rsid w:val="000B4FC9"/>
    <w:rsid w:val="000B5781"/>
    <w:rsid w:val="000B59FA"/>
    <w:rsid w:val="000B5A20"/>
    <w:rsid w:val="000B5C3E"/>
    <w:rsid w:val="000B7B6D"/>
    <w:rsid w:val="000C022E"/>
    <w:rsid w:val="000C02BB"/>
    <w:rsid w:val="000C037D"/>
    <w:rsid w:val="000C06A0"/>
    <w:rsid w:val="000C09C2"/>
    <w:rsid w:val="000C2095"/>
    <w:rsid w:val="000C2631"/>
    <w:rsid w:val="000C2B23"/>
    <w:rsid w:val="000C2C4E"/>
    <w:rsid w:val="000C2C9F"/>
    <w:rsid w:val="000C3048"/>
    <w:rsid w:val="000C3277"/>
    <w:rsid w:val="000C34CC"/>
    <w:rsid w:val="000C3D41"/>
    <w:rsid w:val="000C3D76"/>
    <w:rsid w:val="000C3F14"/>
    <w:rsid w:val="000C447E"/>
    <w:rsid w:val="000C4703"/>
    <w:rsid w:val="000C4BAF"/>
    <w:rsid w:val="000C5025"/>
    <w:rsid w:val="000C5452"/>
    <w:rsid w:val="000C5749"/>
    <w:rsid w:val="000C58DA"/>
    <w:rsid w:val="000C5C56"/>
    <w:rsid w:val="000C6490"/>
    <w:rsid w:val="000C6BE9"/>
    <w:rsid w:val="000C6C91"/>
    <w:rsid w:val="000C720A"/>
    <w:rsid w:val="000C7CC6"/>
    <w:rsid w:val="000C7F62"/>
    <w:rsid w:val="000C7F65"/>
    <w:rsid w:val="000D026B"/>
    <w:rsid w:val="000D02FE"/>
    <w:rsid w:val="000D066C"/>
    <w:rsid w:val="000D1414"/>
    <w:rsid w:val="000D1667"/>
    <w:rsid w:val="000D1D21"/>
    <w:rsid w:val="000D25C8"/>
    <w:rsid w:val="000D2E27"/>
    <w:rsid w:val="000D3913"/>
    <w:rsid w:val="000D3B4A"/>
    <w:rsid w:val="000D3CA7"/>
    <w:rsid w:val="000D3D61"/>
    <w:rsid w:val="000D3D66"/>
    <w:rsid w:val="000D3F1E"/>
    <w:rsid w:val="000D445F"/>
    <w:rsid w:val="000D505C"/>
    <w:rsid w:val="000D5ADC"/>
    <w:rsid w:val="000D5D22"/>
    <w:rsid w:val="000D6C2E"/>
    <w:rsid w:val="000D757A"/>
    <w:rsid w:val="000E0B7C"/>
    <w:rsid w:val="000E0BBA"/>
    <w:rsid w:val="000E0C01"/>
    <w:rsid w:val="000E0D37"/>
    <w:rsid w:val="000E15BF"/>
    <w:rsid w:val="000E15F4"/>
    <w:rsid w:val="000E160A"/>
    <w:rsid w:val="000E18BC"/>
    <w:rsid w:val="000E20B1"/>
    <w:rsid w:val="000E2398"/>
    <w:rsid w:val="000E2DF6"/>
    <w:rsid w:val="000E3674"/>
    <w:rsid w:val="000E3AD5"/>
    <w:rsid w:val="000E3B87"/>
    <w:rsid w:val="000E3E93"/>
    <w:rsid w:val="000E43FF"/>
    <w:rsid w:val="000E4B24"/>
    <w:rsid w:val="000E4FBC"/>
    <w:rsid w:val="000E504E"/>
    <w:rsid w:val="000E53EC"/>
    <w:rsid w:val="000E540C"/>
    <w:rsid w:val="000E5B0A"/>
    <w:rsid w:val="000E5F33"/>
    <w:rsid w:val="000E60F8"/>
    <w:rsid w:val="000E628D"/>
    <w:rsid w:val="000E62A6"/>
    <w:rsid w:val="000E6622"/>
    <w:rsid w:val="000E6D3E"/>
    <w:rsid w:val="000E6F5E"/>
    <w:rsid w:val="000E7256"/>
    <w:rsid w:val="000F00AE"/>
    <w:rsid w:val="000F08E3"/>
    <w:rsid w:val="000F15E2"/>
    <w:rsid w:val="000F18C0"/>
    <w:rsid w:val="000F2661"/>
    <w:rsid w:val="000F2AA1"/>
    <w:rsid w:val="000F2BBC"/>
    <w:rsid w:val="000F346A"/>
    <w:rsid w:val="000F35D2"/>
    <w:rsid w:val="000F4202"/>
    <w:rsid w:val="000F44D4"/>
    <w:rsid w:val="000F4594"/>
    <w:rsid w:val="000F5236"/>
    <w:rsid w:val="000F563F"/>
    <w:rsid w:val="000F5A22"/>
    <w:rsid w:val="000F5C62"/>
    <w:rsid w:val="000F5D46"/>
    <w:rsid w:val="000F61C5"/>
    <w:rsid w:val="000F7141"/>
    <w:rsid w:val="000F7A17"/>
    <w:rsid w:val="00100179"/>
    <w:rsid w:val="001002B7"/>
    <w:rsid w:val="001003EE"/>
    <w:rsid w:val="001009F6"/>
    <w:rsid w:val="00100C81"/>
    <w:rsid w:val="00101B60"/>
    <w:rsid w:val="001028C8"/>
    <w:rsid w:val="00103107"/>
    <w:rsid w:val="0010349C"/>
    <w:rsid w:val="00103FA1"/>
    <w:rsid w:val="001045E6"/>
    <w:rsid w:val="00104A3E"/>
    <w:rsid w:val="00104DD7"/>
    <w:rsid w:val="00105BAB"/>
    <w:rsid w:val="00105DF6"/>
    <w:rsid w:val="001063E7"/>
    <w:rsid w:val="00110255"/>
    <w:rsid w:val="00110A7D"/>
    <w:rsid w:val="00110D29"/>
    <w:rsid w:val="00110EE2"/>
    <w:rsid w:val="00111380"/>
    <w:rsid w:val="00111563"/>
    <w:rsid w:val="001118A0"/>
    <w:rsid w:val="00111D35"/>
    <w:rsid w:val="00112105"/>
    <w:rsid w:val="00112319"/>
    <w:rsid w:val="0011266F"/>
    <w:rsid w:val="00112B0A"/>
    <w:rsid w:val="00113524"/>
    <w:rsid w:val="0011391A"/>
    <w:rsid w:val="00113D3F"/>
    <w:rsid w:val="0011452B"/>
    <w:rsid w:val="00114707"/>
    <w:rsid w:val="00114959"/>
    <w:rsid w:val="00114A60"/>
    <w:rsid w:val="00114B0C"/>
    <w:rsid w:val="00114FB1"/>
    <w:rsid w:val="0011531F"/>
    <w:rsid w:val="00117065"/>
    <w:rsid w:val="001171E7"/>
    <w:rsid w:val="00117219"/>
    <w:rsid w:val="00117365"/>
    <w:rsid w:val="00117584"/>
    <w:rsid w:val="001179FA"/>
    <w:rsid w:val="001200F7"/>
    <w:rsid w:val="00120465"/>
    <w:rsid w:val="00120491"/>
    <w:rsid w:val="0012050A"/>
    <w:rsid w:val="001205E9"/>
    <w:rsid w:val="0012098D"/>
    <w:rsid w:val="00120DDD"/>
    <w:rsid w:val="00120F81"/>
    <w:rsid w:val="0012168F"/>
    <w:rsid w:val="0012171E"/>
    <w:rsid w:val="00121EA3"/>
    <w:rsid w:val="00121F50"/>
    <w:rsid w:val="00122015"/>
    <w:rsid w:val="001222F9"/>
    <w:rsid w:val="001225CB"/>
    <w:rsid w:val="00122672"/>
    <w:rsid w:val="001230E8"/>
    <w:rsid w:val="00123137"/>
    <w:rsid w:val="001237F7"/>
    <w:rsid w:val="00123BD3"/>
    <w:rsid w:val="00124339"/>
    <w:rsid w:val="001244D2"/>
    <w:rsid w:val="0012454F"/>
    <w:rsid w:val="001245CF"/>
    <w:rsid w:val="00124ACE"/>
    <w:rsid w:val="00124ADF"/>
    <w:rsid w:val="001250AD"/>
    <w:rsid w:val="00125277"/>
    <w:rsid w:val="001252CA"/>
    <w:rsid w:val="001253E4"/>
    <w:rsid w:val="001257C5"/>
    <w:rsid w:val="0012582A"/>
    <w:rsid w:val="001260FE"/>
    <w:rsid w:val="00127492"/>
    <w:rsid w:val="0012788C"/>
    <w:rsid w:val="00130666"/>
    <w:rsid w:val="001306E4"/>
    <w:rsid w:val="00130A87"/>
    <w:rsid w:val="001310A9"/>
    <w:rsid w:val="001316A9"/>
    <w:rsid w:val="00131CE6"/>
    <w:rsid w:val="00132286"/>
    <w:rsid w:val="00132708"/>
    <w:rsid w:val="001328A5"/>
    <w:rsid w:val="0013308E"/>
    <w:rsid w:val="0013312C"/>
    <w:rsid w:val="00133204"/>
    <w:rsid w:val="0013370C"/>
    <w:rsid w:val="0013419D"/>
    <w:rsid w:val="00134829"/>
    <w:rsid w:val="00134AA0"/>
    <w:rsid w:val="00134AEB"/>
    <w:rsid w:val="001352F5"/>
    <w:rsid w:val="0013547B"/>
    <w:rsid w:val="00135673"/>
    <w:rsid w:val="00135720"/>
    <w:rsid w:val="00135A18"/>
    <w:rsid w:val="00135CBB"/>
    <w:rsid w:val="00135E3C"/>
    <w:rsid w:val="00135FDA"/>
    <w:rsid w:val="00136181"/>
    <w:rsid w:val="0013649B"/>
    <w:rsid w:val="001367C0"/>
    <w:rsid w:val="00136A0F"/>
    <w:rsid w:val="00136D97"/>
    <w:rsid w:val="001370EE"/>
    <w:rsid w:val="00137252"/>
    <w:rsid w:val="0013731A"/>
    <w:rsid w:val="00137AF0"/>
    <w:rsid w:val="00137B11"/>
    <w:rsid w:val="0014022A"/>
    <w:rsid w:val="001408A4"/>
    <w:rsid w:val="00140DA0"/>
    <w:rsid w:val="001414A4"/>
    <w:rsid w:val="0014256F"/>
    <w:rsid w:val="00142589"/>
    <w:rsid w:val="00142638"/>
    <w:rsid w:val="00142FFA"/>
    <w:rsid w:val="001435BA"/>
    <w:rsid w:val="001437CC"/>
    <w:rsid w:val="00144128"/>
    <w:rsid w:val="00144646"/>
    <w:rsid w:val="00144797"/>
    <w:rsid w:val="00144B96"/>
    <w:rsid w:val="00144C11"/>
    <w:rsid w:val="00144DDA"/>
    <w:rsid w:val="00145F02"/>
    <w:rsid w:val="00146893"/>
    <w:rsid w:val="001469A2"/>
    <w:rsid w:val="00147177"/>
    <w:rsid w:val="00147522"/>
    <w:rsid w:val="00147A19"/>
    <w:rsid w:val="0015064F"/>
    <w:rsid w:val="0015070D"/>
    <w:rsid w:val="00150795"/>
    <w:rsid w:val="001509FE"/>
    <w:rsid w:val="00150F0D"/>
    <w:rsid w:val="0015102F"/>
    <w:rsid w:val="0015160B"/>
    <w:rsid w:val="0015166D"/>
    <w:rsid w:val="00151E98"/>
    <w:rsid w:val="00151FC8"/>
    <w:rsid w:val="0015207C"/>
    <w:rsid w:val="001522FE"/>
    <w:rsid w:val="0015244E"/>
    <w:rsid w:val="001525DF"/>
    <w:rsid w:val="00153012"/>
    <w:rsid w:val="001531F3"/>
    <w:rsid w:val="00153453"/>
    <w:rsid w:val="00154528"/>
    <w:rsid w:val="00154A8A"/>
    <w:rsid w:val="00154AC3"/>
    <w:rsid w:val="00154D1F"/>
    <w:rsid w:val="00154EFA"/>
    <w:rsid w:val="0015504C"/>
    <w:rsid w:val="0015539D"/>
    <w:rsid w:val="001557FC"/>
    <w:rsid w:val="00155D00"/>
    <w:rsid w:val="00156059"/>
    <w:rsid w:val="00156E13"/>
    <w:rsid w:val="0015787B"/>
    <w:rsid w:val="00157A5A"/>
    <w:rsid w:val="00157C7D"/>
    <w:rsid w:val="00160261"/>
    <w:rsid w:val="00160473"/>
    <w:rsid w:val="00160BB0"/>
    <w:rsid w:val="00160CB0"/>
    <w:rsid w:val="00161BEE"/>
    <w:rsid w:val="00161C05"/>
    <w:rsid w:val="00162055"/>
    <w:rsid w:val="001624CD"/>
    <w:rsid w:val="00162698"/>
    <w:rsid w:val="001631EF"/>
    <w:rsid w:val="00164272"/>
    <w:rsid w:val="00164B2F"/>
    <w:rsid w:val="001652EB"/>
    <w:rsid w:val="001652F6"/>
    <w:rsid w:val="00165346"/>
    <w:rsid w:val="00166AD5"/>
    <w:rsid w:val="00166C93"/>
    <w:rsid w:val="00167458"/>
    <w:rsid w:val="001678EA"/>
    <w:rsid w:val="00167CB2"/>
    <w:rsid w:val="00170428"/>
    <w:rsid w:val="0017090C"/>
    <w:rsid w:val="00170CE1"/>
    <w:rsid w:val="00170EDC"/>
    <w:rsid w:val="001712A4"/>
    <w:rsid w:val="0017175D"/>
    <w:rsid w:val="00171AC9"/>
    <w:rsid w:val="00172851"/>
    <w:rsid w:val="001733B2"/>
    <w:rsid w:val="00173835"/>
    <w:rsid w:val="00173E00"/>
    <w:rsid w:val="00174D45"/>
    <w:rsid w:val="0017543A"/>
    <w:rsid w:val="00175A1F"/>
    <w:rsid w:val="00175A31"/>
    <w:rsid w:val="00175D91"/>
    <w:rsid w:val="00176058"/>
    <w:rsid w:val="001761A4"/>
    <w:rsid w:val="00176548"/>
    <w:rsid w:val="00176B3C"/>
    <w:rsid w:val="00177457"/>
    <w:rsid w:val="001774CF"/>
    <w:rsid w:val="001777E1"/>
    <w:rsid w:val="001800EE"/>
    <w:rsid w:val="00180699"/>
    <w:rsid w:val="00180AAB"/>
    <w:rsid w:val="00181192"/>
    <w:rsid w:val="00181213"/>
    <w:rsid w:val="0018123A"/>
    <w:rsid w:val="001814A8"/>
    <w:rsid w:val="001816F7"/>
    <w:rsid w:val="00181C64"/>
    <w:rsid w:val="00181EA7"/>
    <w:rsid w:val="00182243"/>
    <w:rsid w:val="00182373"/>
    <w:rsid w:val="001825AB"/>
    <w:rsid w:val="001825BB"/>
    <w:rsid w:val="00182C05"/>
    <w:rsid w:val="00183057"/>
    <w:rsid w:val="0018336B"/>
    <w:rsid w:val="001834D9"/>
    <w:rsid w:val="00184025"/>
    <w:rsid w:val="00184305"/>
    <w:rsid w:val="00184CF1"/>
    <w:rsid w:val="00184D6A"/>
    <w:rsid w:val="00184F12"/>
    <w:rsid w:val="0018559E"/>
    <w:rsid w:val="001857FD"/>
    <w:rsid w:val="0018599F"/>
    <w:rsid w:val="001859EC"/>
    <w:rsid w:val="00185A6B"/>
    <w:rsid w:val="00185B84"/>
    <w:rsid w:val="00185FCC"/>
    <w:rsid w:val="0018657C"/>
    <w:rsid w:val="001877FF"/>
    <w:rsid w:val="00187A7B"/>
    <w:rsid w:val="00187CED"/>
    <w:rsid w:val="00187D4F"/>
    <w:rsid w:val="00190B07"/>
    <w:rsid w:val="00190BC1"/>
    <w:rsid w:val="001910F5"/>
    <w:rsid w:val="00191387"/>
    <w:rsid w:val="00191A3F"/>
    <w:rsid w:val="001921A0"/>
    <w:rsid w:val="00192305"/>
    <w:rsid w:val="00192AF0"/>
    <w:rsid w:val="00192CBB"/>
    <w:rsid w:val="00192D0F"/>
    <w:rsid w:val="00193A21"/>
    <w:rsid w:val="00193BFB"/>
    <w:rsid w:val="00193F53"/>
    <w:rsid w:val="00194064"/>
    <w:rsid w:val="001944B6"/>
    <w:rsid w:val="001945FD"/>
    <w:rsid w:val="00194CF9"/>
    <w:rsid w:val="00195352"/>
    <w:rsid w:val="00195957"/>
    <w:rsid w:val="00195D8B"/>
    <w:rsid w:val="00195F8D"/>
    <w:rsid w:val="00196175"/>
    <w:rsid w:val="00196780"/>
    <w:rsid w:val="00196AE8"/>
    <w:rsid w:val="00196C61"/>
    <w:rsid w:val="0019707F"/>
    <w:rsid w:val="0019754F"/>
    <w:rsid w:val="00197D27"/>
    <w:rsid w:val="001A0226"/>
    <w:rsid w:val="001A0703"/>
    <w:rsid w:val="001A0FA9"/>
    <w:rsid w:val="001A12B7"/>
    <w:rsid w:val="001A1DDA"/>
    <w:rsid w:val="001A20F4"/>
    <w:rsid w:val="001A24ED"/>
    <w:rsid w:val="001A28A8"/>
    <w:rsid w:val="001A29B0"/>
    <w:rsid w:val="001A2C90"/>
    <w:rsid w:val="001A389A"/>
    <w:rsid w:val="001A4243"/>
    <w:rsid w:val="001A5B4B"/>
    <w:rsid w:val="001A5F62"/>
    <w:rsid w:val="001A602E"/>
    <w:rsid w:val="001A66ED"/>
    <w:rsid w:val="001A6A5F"/>
    <w:rsid w:val="001A7431"/>
    <w:rsid w:val="001A7BE1"/>
    <w:rsid w:val="001B0B84"/>
    <w:rsid w:val="001B0BDD"/>
    <w:rsid w:val="001B0E21"/>
    <w:rsid w:val="001B2167"/>
    <w:rsid w:val="001B23B1"/>
    <w:rsid w:val="001B23B7"/>
    <w:rsid w:val="001B2761"/>
    <w:rsid w:val="001B2958"/>
    <w:rsid w:val="001B2A04"/>
    <w:rsid w:val="001B2FD9"/>
    <w:rsid w:val="001B315B"/>
    <w:rsid w:val="001B356D"/>
    <w:rsid w:val="001B3ACA"/>
    <w:rsid w:val="001B3DC2"/>
    <w:rsid w:val="001B493F"/>
    <w:rsid w:val="001B4CF5"/>
    <w:rsid w:val="001B4E57"/>
    <w:rsid w:val="001B5C15"/>
    <w:rsid w:val="001B5DC4"/>
    <w:rsid w:val="001B5E81"/>
    <w:rsid w:val="001B61F7"/>
    <w:rsid w:val="001B63BE"/>
    <w:rsid w:val="001B6580"/>
    <w:rsid w:val="001B677A"/>
    <w:rsid w:val="001B69AF"/>
    <w:rsid w:val="001B6A39"/>
    <w:rsid w:val="001B6BB1"/>
    <w:rsid w:val="001C05F4"/>
    <w:rsid w:val="001C0BA7"/>
    <w:rsid w:val="001C15BB"/>
    <w:rsid w:val="001C1740"/>
    <w:rsid w:val="001C1781"/>
    <w:rsid w:val="001C1842"/>
    <w:rsid w:val="001C1F40"/>
    <w:rsid w:val="001C204F"/>
    <w:rsid w:val="001C2145"/>
    <w:rsid w:val="001C2363"/>
    <w:rsid w:val="001C2A72"/>
    <w:rsid w:val="001C2B50"/>
    <w:rsid w:val="001C2BBD"/>
    <w:rsid w:val="001C2BD7"/>
    <w:rsid w:val="001C42C8"/>
    <w:rsid w:val="001C4F2B"/>
    <w:rsid w:val="001C518A"/>
    <w:rsid w:val="001C5831"/>
    <w:rsid w:val="001C5D8C"/>
    <w:rsid w:val="001C6244"/>
    <w:rsid w:val="001C677F"/>
    <w:rsid w:val="001C6960"/>
    <w:rsid w:val="001C6A25"/>
    <w:rsid w:val="001C6A75"/>
    <w:rsid w:val="001C72F0"/>
    <w:rsid w:val="001C744C"/>
    <w:rsid w:val="001C77F3"/>
    <w:rsid w:val="001C7A1F"/>
    <w:rsid w:val="001C7B2C"/>
    <w:rsid w:val="001D0FC0"/>
    <w:rsid w:val="001D11B6"/>
    <w:rsid w:val="001D1555"/>
    <w:rsid w:val="001D1A54"/>
    <w:rsid w:val="001D2370"/>
    <w:rsid w:val="001D23B8"/>
    <w:rsid w:val="001D24A0"/>
    <w:rsid w:val="001D2BD9"/>
    <w:rsid w:val="001D35F0"/>
    <w:rsid w:val="001D4354"/>
    <w:rsid w:val="001D436D"/>
    <w:rsid w:val="001D4468"/>
    <w:rsid w:val="001D4850"/>
    <w:rsid w:val="001D49CD"/>
    <w:rsid w:val="001D4A16"/>
    <w:rsid w:val="001D4DAF"/>
    <w:rsid w:val="001D5A2B"/>
    <w:rsid w:val="001D5C41"/>
    <w:rsid w:val="001D5CA1"/>
    <w:rsid w:val="001D6315"/>
    <w:rsid w:val="001D6985"/>
    <w:rsid w:val="001D6CBE"/>
    <w:rsid w:val="001D6E33"/>
    <w:rsid w:val="001D6F1A"/>
    <w:rsid w:val="001E0429"/>
    <w:rsid w:val="001E095F"/>
    <w:rsid w:val="001E1155"/>
    <w:rsid w:val="001E13CE"/>
    <w:rsid w:val="001E1578"/>
    <w:rsid w:val="001E29D3"/>
    <w:rsid w:val="001E3406"/>
    <w:rsid w:val="001E3969"/>
    <w:rsid w:val="001E3C44"/>
    <w:rsid w:val="001E3EF8"/>
    <w:rsid w:val="001E3F11"/>
    <w:rsid w:val="001E42E3"/>
    <w:rsid w:val="001E5119"/>
    <w:rsid w:val="001E66EE"/>
    <w:rsid w:val="001E7422"/>
    <w:rsid w:val="001E749B"/>
    <w:rsid w:val="001E7693"/>
    <w:rsid w:val="001E777A"/>
    <w:rsid w:val="001E78EF"/>
    <w:rsid w:val="001E7BAD"/>
    <w:rsid w:val="001F02BE"/>
    <w:rsid w:val="001F03A8"/>
    <w:rsid w:val="001F0A2E"/>
    <w:rsid w:val="001F0BD8"/>
    <w:rsid w:val="001F0D51"/>
    <w:rsid w:val="001F0E61"/>
    <w:rsid w:val="001F16F5"/>
    <w:rsid w:val="001F19A0"/>
    <w:rsid w:val="001F2CA3"/>
    <w:rsid w:val="001F38C5"/>
    <w:rsid w:val="001F3BE1"/>
    <w:rsid w:val="001F3C8D"/>
    <w:rsid w:val="001F40AA"/>
    <w:rsid w:val="001F4BA6"/>
    <w:rsid w:val="001F4D65"/>
    <w:rsid w:val="001F4E11"/>
    <w:rsid w:val="001F5100"/>
    <w:rsid w:val="001F51ED"/>
    <w:rsid w:val="001F562B"/>
    <w:rsid w:val="001F56FE"/>
    <w:rsid w:val="001F59FB"/>
    <w:rsid w:val="001F607C"/>
    <w:rsid w:val="001F60E8"/>
    <w:rsid w:val="001F6429"/>
    <w:rsid w:val="001F70AE"/>
    <w:rsid w:val="001F778A"/>
    <w:rsid w:val="001F7F39"/>
    <w:rsid w:val="0020002A"/>
    <w:rsid w:val="00200246"/>
    <w:rsid w:val="00200A5E"/>
    <w:rsid w:val="00200DB5"/>
    <w:rsid w:val="00200E9E"/>
    <w:rsid w:val="00201218"/>
    <w:rsid w:val="00201CF3"/>
    <w:rsid w:val="00202615"/>
    <w:rsid w:val="00202912"/>
    <w:rsid w:val="00202915"/>
    <w:rsid w:val="00202B4A"/>
    <w:rsid w:val="00202F3B"/>
    <w:rsid w:val="00203005"/>
    <w:rsid w:val="002036B5"/>
    <w:rsid w:val="00203CFE"/>
    <w:rsid w:val="00203F82"/>
    <w:rsid w:val="0020470D"/>
    <w:rsid w:val="00204A94"/>
    <w:rsid w:val="00204DFA"/>
    <w:rsid w:val="002050D1"/>
    <w:rsid w:val="00205224"/>
    <w:rsid w:val="002055A4"/>
    <w:rsid w:val="002055B8"/>
    <w:rsid w:val="0020567C"/>
    <w:rsid w:val="002057B1"/>
    <w:rsid w:val="00206191"/>
    <w:rsid w:val="002063D5"/>
    <w:rsid w:val="00206684"/>
    <w:rsid w:val="00207597"/>
    <w:rsid w:val="00210318"/>
    <w:rsid w:val="00210411"/>
    <w:rsid w:val="0021045E"/>
    <w:rsid w:val="002104C7"/>
    <w:rsid w:val="00211434"/>
    <w:rsid w:val="00211A60"/>
    <w:rsid w:val="00211A9C"/>
    <w:rsid w:val="00211CCA"/>
    <w:rsid w:val="002121EA"/>
    <w:rsid w:val="002128FE"/>
    <w:rsid w:val="00212BB9"/>
    <w:rsid w:val="00212E21"/>
    <w:rsid w:val="00214167"/>
    <w:rsid w:val="00215131"/>
    <w:rsid w:val="00215577"/>
    <w:rsid w:val="00215C51"/>
    <w:rsid w:val="002161D9"/>
    <w:rsid w:val="002162AA"/>
    <w:rsid w:val="002167B3"/>
    <w:rsid w:val="00216809"/>
    <w:rsid w:val="002168AA"/>
    <w:rsid w:val="00216AE2"/>
    <w:rsid w:val="002173B0"/>
    <w:rsid w:val="002179C6"/>
    <w:rsid w:val="00217DFE"/>
    <w:rsid w:val="00217F3A"/>
    <w:rsid w:val="0022013C"/>
    <w:rsid w:val="0022030D"/>
    <w:rsid w:val="00220BC0"/>
    <w:rsid w:val="0022118F"/>
    <w:rsid w:val="002214A0"/>
    <w:rsid w:val="002217F6"/>
    <w:rsid w:val="002219EF"/>
    <w:rsid w:val="002220E9"/>
    <w:rsid w:val="0022223C"/>
    <w:rsid w:val="0022290F"/>
    <w:rsid w:val="00223131"/>
    <w:rsid w:val="0022419B"/>
    <w:rsid w:val="00224507"/>
    <w:rsid w:val="00224559"/>
    <w:rsid w:val="00224F6D"/>
    <w:rsid w:val="00225CCC"/>
    <w:rsid w:val="00225D0B"/>
    <w:rsid w:val="00225EFB"/>
    <w:rsid w:val="00226270"/>
    <w:rsid w:val="00226E3A"/>
    <w:rsid w:val="002277FE"/>
    <w:rsid w:val="0023025F"/>
    <w:rsid w:val="00231569"/>
    <w:rsid w:val="00231A20"/>
    <w:rsid w:val="00231BB9"/>
    <w:rsid w:val="002326D8"/>
    <w:rsid w:val="00232782"/>
    <w:rsid w:val="0023293F"/>
    <w:rsid w:val="00232B06"/>
    <w:rsid w:val="00232D34"/>
    <w:rsid w:val="00232DAD"/>
    <w:rsid w:val="00233130"/>
    <w:rsid w:val="0023327A"/>
    <w:rsid w:val="002338F0"/>
    <w:rsid w:val="00233A87"/>
    <w:rsid w:val="00233F26"/>
    <w:rsid w:val="0023445C"/>
    <w:rsid w:val="00234561"/>
    <w:rsid w:val="002345AC"/>
    <w:rsid w:val="00234AEA"/>
    <w:rsid w:val="00234F30"/>
    <w:rsid w:val="002359B4"/>
    <w:rsid w:val="00235F7D"/>
    <w:rsid w:val="002360DA"/>
    <w:rsid w:val="002363B0"/>
    <w:rsid w:val="002367FF"/>
    <w:rsid w:val="00236A24"/>
    <w:rsid w:val="00236E76"/>
    <w:rsid w:val="00236F2F"/>
    <w:rsid w:val="00237630"/>
    <w:rsid w:val="002377B5"/>
    <w:rsid w:val="002378F2"/>
    <w:rsid w:val="00237E04"/>
    <w:rsid w:val="00237F12"/>
    <w:rsid w:val="002409D7"/>
    <w:rsid w:val="00241335"/>
    <w:rsid w:val="0024194D"/>
    <w:rsid w:val="002419E2"/>
    <w:rsid w:val="00242E29"/>
    <w:rsid w:val="00243067"/>
    <w:rsid w:val="002439DE"/>
    <w:rsid w:val="002445EF"/>
    <w:rsid w:val="00245964"/>
    <w:rsid w:val="00246870"/>
    <w:rsid w:val="00247003"/>
    <w:rsid w:val="00247449"/>
    <w:rsid w:val="002477E8"/>
    <w:rsid w:val="002478AD"/>
    <w:rsid w:val="00247D43"/>
    <w:rsid w:val="00247F17"/>
    <w:rsid w:val="00250510"/>
    <w:rsid w:val="00250AC8"/>
    <w:rsid w:val="00251350"/>
    <w:rsid w:val="00251D74"/>
    <w:rsid w:val="00251D84"/>
    <w:rsid w:val="00251F75"/>
    <w:rsid w:val="002520C5"/>
    <w:rsid w:val="002525C0"/>
    <w:rsid w:val="00252D66"/>
    <w:rsid w:val="00253195"/>
    <w:rsid w:val="00253564"/>
    <w:rsid w:val="0025371A"/>
    <w:rsid w:val="00254BBF"/>
    <w:rsid w:val="00254D8C"/>
    <w:rsid w:val="00254EB3"/>
    <w:rsid w:val="00255D1E"/>
    <w:rsid w:val="002563D0"/>
    <w:rsid w:val="00256451"/>
    <w:rsid w:val="0025683B"/>
    <w:rsid w:val="0025694E"/>
    <w:rsid w:val="00256F1E"/>
    <w:rsid w:val="002573BC"/>
    <w:rsid w:val="00257A6E"/>
    <w:rsid w:val="00257B2F"/>
    <w:rsid w:val="002600A9"/>
    <w:rsid w:val="00260173"/>
    <w:rsid w:val="0026041F"/>
    <w:rsid w:val="00262EEA"/>
    <w:rsid w:val="00262EFD"/>
    <w:rsid w:val="002631A2"/>
    <w:rsid w:val="002632C9"/>
    <w:rsid w:val="0026346B"/>
    <w:rsid w:val="002635CF"/>
    <w:rsid w:val="002638AE"/>
    <w:rsid w:val="00264478"/>
    <w:rsid w:val="00264CCA"/>
    <w:rsid w:val="00265E79"/>
    <w:rsid w:val="002662ED"/>
    <w:rsid w:val="002663E8"/>
    <w:rsid w:val="00266677"/>
    <w:rsid w:val="002672C6"/>
    <w:rsid w:val="0026730E"/>
    <w:rsid w:val="00267E5F"/>
    <w:rsid w:val="0027014E"/>
    <w:rsid w:val="002707A6"/>
    <w:rsid w:val="00270900"/>
    <w:rsid w:val="00270D89"/>
    <w:rsid w:val="00270FB2"/>
    <w:rsid w:val="00270FCB"/>
    <w:rsid w:val="00270FDF"/>
    <w:rsid w:val="00271120"/>
    <w:rsid w:val="00271785"/>
    <w:rsid w:val="00271EE7"/>
    <w:rsid w:val="00272011"/>
    <w:rsid w:val="00273330"/>
    <w:rsid w:val="00273538"/>
    <w:rsid w:val="00273B7F"/>
    <w:rsid w:val="0027475D"/>
    <w:rsid w:val="00274F41"/>
    <w:rsid w:val="00275027"/>
    <w:rsid w:val="00275179"/>
    <w:rsid w:val="00275239"/>
    <w:rsid w:val="002755D6"/>
    <w:rsid w:val="00275ADB"/>
    <w:rsid w:val="00275FAE"/>
    <w:rsid w:val="0027610F"/>
    <w:rsid w:val="002763D5"/>
    <w:rsid w:val="00276513"/>
    <w:rsid w:val="00277B8A"/>
    <w:rsid w:val="002802B7"/>
    <w:rsid w:val="002805D8"/>
    <w:rsid w:val="0028073C"/>
    <w:rsid w:val="00281422"/>
    <w:rsid w:val="00282300"/>
    <w:rsid w:val="002823F9"/>
    <w:rsid w:val="00282B50"/>
    <w:rsid w:val="0028399B"/>
    <w:rsid w:val="00283F42"/>
    <w:rsid w:val="00284641"/>
    <w:rsid w:val="00284799"/>
    <w:rsid w:val="00284C4C"/>
    <w:rsid w:val="00284D84"/>
    <w:rsid w:val="002855C3"/>
    <w:rsid w:val="00285647"/>
    <w:rsid w:val="002858F0"/>
    <w:rsid w:val="00285982"/>
    <w:rsid w:val="002859A8"/>
    <w:rsid w:val="00285BB0"/>
    <w:rsid w:val="00286993"/>
    <w:rsid w:val="00286D4B"/>
    <w:rsid w:val="00287007"/>
    <w:rsid w:val="002872D1"/>
    <w:rsid w:val="0028764A"/>
    <w:rsid w:val="00287F53"/>
    <w:rsid w:val="00287FF0"/>
    <w:rsid w:val="00290C06"/>
    <w:rsid w:val="00290E21"/>
    <w:rsid w:val="002914DC"/>
    <w:rsid w:val="00291B77"/>
    <w:rsid w:val="00291D46"/>
    <w:rsid w:val="00291D96"/>
    <w:rsid w:val="00291F17"/>
    <w:rsid w:val="002925BD"/>
    <w:rsid w:val="002937A0"/>
    <w:rsid w:val="0029387B"/>
    <w:rsid w:val="00293C85"/>
    <w:rsid w:val="00293F1D"/>
    <w:rsid w:val="002945D8"/>
    <w:rsid w:val="00294C2E"/>
    <w:rsid w:val="00295124"/>
    <w:rsid w:val="0029564A"/>
    <w:rsid w:val="00295815"/>
    <w:rsid w:val="00296595"/>
    <w:rsid w:val="00296BCC"/>
    <w:rsid w:val="00296D0B"/>
    <w:rsid w:val="0029732C"/>
    <w:rsid w:val="00297452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3101"/>
    <w:rsid w:val="002A3770"/>
    <w:rsid w:val="002A39D8"/>
    <w:rsid w:val="002A3D3F"/>
    <w:rsid w:val="002A3DC2"/>
    <w:rsid w:val="002A3E1D"/>
    <w:rsid w:val="002A403E"/>
    <w:rsid w:val="002A484B"/>
    <w:rsid w:val="002A486A"/>
    <w:rsid w:val="002A4C86"/>
    <w:rsid w:val="002A4F70"/>
    <w:rsid w:val="002A50BA"/>
    <w:rsid w:val="002A50CF"/>
    <w:rsid w:val="002A5956"/>
    <w:rsid w:val="002A5C22"/>
    <w:rsid w:val="002A5D6A"/>
    <w:rsid w:val="002A5D8B"/>
    <w:rsid w:val="002A5DC1"/>
    <w:rsid w:val="002A5E92"/>
    <w:rsid w:val="002A6245"/>
    <w:rsid w:val="002A742A"/>
    <w:rsid w:val="002A742D"/>
    <w:rsid w:val="002A74BA"/>
    <w:rsid w:val="002A77E0"/>
    <w:rsid w:val="002A78B2"/>
    <w:rsid w:val="002A7939"/>
    <w:rsid w:val="002A7ACD"/>
    <w:rsid w:val="002B0051"/>
    <w:rsid w:val="002B09C7"/>
    <w:rsid w:val="002B138F"/>
    <w:rsid w:val="002B1461"/>
    <w:rsid w:val="002B1641"/>
    <w:rsid w:val="002B17E7"/>
    <w:rsid w:val="002B1C88"/>
    <w:rsid w:val="002B2748"/>
    <w:rsid w:val="002B29EC"/>
    <w:rsid w:val="002B2D47"/>
    <w:rsid w:val="002B2FFD"/>
    <w:rsid w:val="002B3F04"/>
    <w:rsid w:val="002B4507"/>
    <w:rsid w:val="002B4A1F"/>
    <w:rsid w:val="002B4F46"/>
    <w:rsid w:val="002B59C0"/>
    <w:rsid w:val="002B6A9E"/>
    <w:rsid w:val="002B74D1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2012"/>
    <w:rsid w:val="002C2072"/>
    <w:rsid w:val="002C2CD2"/>
    <w:rsid w:val="002C2D08"/>
    <w:rsid w:val="002C2D8F"/>
    <w:rsid w:val="002C32F1"/>
    <w:rsid w:val="002C39F6"/>
    <w:rsid w:val="002C3C40"/>
    <w:rsid w:val="002C48ED"/>
    <w:rsid w:val="002C536A"/>
    <w:rsid w:val="002C55D4"/>
    <w:rsid w:val="002C6741"/>
    <w:rsid w:val="002C675E"/>
    <w:rsid w:val="002C731F"/>
    <w:rsid w:val="002C74E7"/>
    <w:rsid w:val="002C754D"/>
    <w:rsid w:val="002C767A"/>
    <w:rsid w:val="002C7C5D"/>
    <w:rsid w:val="002D0056"/>
    <w:rsid w:val="002D00E0"/>
    <w:rsid w:val="002D010C"/>
    <w:rsid w:val="002D0330"/>
    <w:rsid w:val="002D0917"/>
    <w:rsid w:val="002D0CD8"/>
    <w:rsid w:val="002D0D18"/>
    <w:rsid w:val="002D0E09"/>
    <w:rsid w:val="002D0E3B"/>
    <w:rsid w:val="002D1D16"/>
    <w:rsid w:val="002D2182"/>
    <w:rsid w:val="002D26F6"/>
    <w:rsid w:val="002D2845"/>
    <w:rsid w:val="002D29A0"/>
    <w:rsid w:val="002D2F46"/>
    <w:rsid w:val="002D3B9D"/>
    <w:rsid w:val="002D40C2"/>
    <w:rsid w:val="002D442E"/>
    <w:rsid w:val="002D458E"/>
    <w:rsid w:val="002D5002"/>
    <w:rsid w:val="002D565A"/>
    <w:rsid w:val="002D6649"/>
    <w:rsid w:val="002D6A7E"/>
    <w:rsid w:val="002D6AE8"/>
    <w:rsid w:val="002D6F24"/>
    <w:rsid w:val="002D70C0"/>
    <w:rsid w:val="002D75A0"/>
    <w:rsid w:val="002E027B"/>
    <w:rsid w:val="002E127B"/>
    <w:rsid w:val="002E1635"/>
    <w:rsid w:val="002E1669"/>
    <w:rsid w:val="002E1800"/>
    <w:rsid w:val="002E1F7B"/>
    <w:rsid w:val="002E2192"/>
    <w:rsid w:val="002E21E7"/>
    <w:rsid w:val="002E2390"/>
    <w:rsid w:val="002E30DA"/>
    <w:rsid w:val="002E3325"/>
    <w:rsid w:val="002E3AD1"/>
    <w:rsid w:val="002E3CEE"/>
    <w:rsid w:val="002E44BD"/>
    <w:rsid w:val="002E4F87"/>
    <w:rsid w:val="002E51A5"/>
    <w:rsid w:val="002E5498"/>
    <w:rsid w:val="002E5509"/>
    <w:rsid w:val="002E5EAC"/>
    <w:rsid w:val="002E6018"/>
    <w:rsid w:val="002E64E0"/>
    <w:rsid w:val="002E654D"/>
    <w:rsid w:val="002E68A2"/>
    <w:rsid w:val="002E69D2"/>
    <w:rsid w:val="002E6D8F"/>
    <w:rsid w:val="002E7010"/>
    <w:rsid w:val="002E7558"/>
    <w:rsid w:val="002E799D"/>
    <w:rsid w:val="002E7A6F"/>
    <w:rsid w:val="002E7EF2"/>
    <w:rsid w:val="002F01DD"/>
    <w:rsid w:val="002F01F4"/>
    <w:rsid w:val="002F02E1"/>
    <w:rsid w:val="002F07B6"/>
    <w:rsid w:val="002F080F"/>
    <w:rsid w:val="002F0C25"/>
    <w:rsid w:val="002F1D3F"/>
    <w:rsid w:val="002F1D4A"/>
    <w:rsid w:val="002F1EF0"/>
    <w:rsid w:val="002F20A0"/>
    <w:rsid w:val="002F2942"/>
    <w:rsid w:val="002F4395"/>
    <w:rsid w:val="002F45E5"/>
    <w:rsid w:val="002F47A7"/>
    <w:rsid w:val="002F47A8"/>
    <w:rsid w:val="002F4BBF"/>
    <w:rsid w:val="002F4E9B"/>
    <w:rsid w:val="002F4F59"/>
    <w:rsid w:val="002F5286"/>
    <w:rsid w:val="002F57D4"/>
    <w:rsid w:val="002F5E4F"/>
    <w:rsid w:val="002F601A"/>
    <w:rsid w:val="002F648D"/>
    <w:rsid w:val="002F6F46"/>
    <w:rsid w:val="002F706B"/>
    <w:rsid w:val="002F736B"/>
    <w:rsid w:val="002F76CB"/>
    <w:rsid w:val="002F79B8"/>
    <w:rsid w:val="002F7D4B"/>
    <w:rsid w:val="002F7FB3"/>
    <w:rsid w:val="00301144"/>
    <w:rsid w:val="00301425"/>
    <w:rsid w:val="003017F4"/>
    <w:rsid w:val="00301864"/>
    <w:rsid w:val="00302269"/>
    <w:rsid w:val="0030247E"/>
    <w:rsid w:val="0030320B"/>
    <w:rsid w:val="00303292"/>
    <w:rsid w:val="00303776"/>
    <w:rsid w:val="00303A7E"/>
    <w:rsid w:val="00303F09"/>
    <w:rsid w:val="003041AA"/>
    <w:rsid w:val="0030472F"/>
    <w:rsid w:val="00305DC8"/>
    <w:rsid w:val="00305FF9"/>
    <w:rsid w:val="00306469"/>
    <w:rsid w:val="0030646F"/>
    <w:rsid w:val="0030675D"/>
    <w:rsid w:val="00306A7C"/>
    <w:rsid w:val="00306B9B"/>
    <w:rsid w:val="00306DD7"/>
    <w:rsid w:val="00306EA3"/>
    <w:rsid w:val="00306F8F"/>
    <w:rsid w:val="00307606"/>
    <w:rsid w:val="00307F32"/>
    <w:rsid w:val="003111BA"/>
    <w:rsid w:val="003118A4"/>
    <w:rsid w:val="00311B07"/>
    <w:rsid w:val="00311BA6"/>
    <w:rsid w:val="00311E50"/>
    <w:rsid w:val="00311EC6"/>
    <w:rsid w:val="0031210F"/>
    <w:rsid w:val="003124AE"/>
    <w:rsid w:val="00312676"/>
    <w:rsid w:val="00313750"/>
    <w:rsid w:val="00313923"/>
    <w:rsid w:val="00313A60"/>
    <w:rsid w:val="00313D82"/>
    <w:rsid w:val="00313EB4"/>
    <w:rsid w:val="003145BC"/>
    <w:rsid w:val="00314E7C"/>
    <w:rsid w:val="003150BE"/>
    <w:rsid w:val="00315868"/>
    <w:rsid w:val="00315A68"/>
    <w:rsid w:val="00315CC6"/>
    <w:rsid w:val="0031616F"/>
    <w:rsid w:val="00316242"/>
    <w:rsid w:val="00316929"/>
    <w:rsid w:val="003169D1"/>
    <w:rsid w:val="00316EC9"/>
    <w:rsid w:val="00316FCE"/>
    <w:rsid w:val="00317103"/>
    <w:rsid w:val="003172E6"/>
    <w:rsid w:val="00317504"/>
    <w:rsid w:val="003178BE"/>
    <w:rsid w:val="00317FF6"/>
    <w:rsid w:val="00320554"/>
    <w:rsid w:val="003208E1"/>
    <w:rsid w:val="00321027"/>
    <w:rsid w:val="0032198C"/>
    <w:rsid w:val="00321CE3"/>
    <w:rsid w:val="00322429"/>
    <w:rsid w:val="003225E9"/>
    <w:rsid w:val="00322E9B"/>
    <w:rsid w:val="00323C38"/>
    <w:rsid w:val="00323CA8"/>
    <w:rsid w:val="00323DA4"/>
    <w:rsid w:val="00323E65"/>
    <w:rsid w:val="00323F38"/>
    <w:rsid w:val="00324194"/>
    <w:rsid w:val="00324833"/>
    <w:rsid w:val="00324CF7"/>
    <w:rsid w:val="00324E2E"/>
    <w:rsid w:val="003262D1"/>
    <w:rsid w:val="0032679C"/>
    <w:rsid w:val="003274A5"/>
    <w:rsid w:val="003275FA"/>
    <w:rsid w:val="00327987"/>
    <w:rsid w:val="00327D79"/>
    <w:rsid w:val="00327FA6"/>
    <w:rsid w:val="00327FC0"/>
    <w:rsid w:val="0033006C"/>
    <w:rsid w:val="00330207"/>
    <w:rsid w:val="00330386"/>
    <w:rsid w:val="00330DA3"/>
    <w:rsid w:val="00330DAF"/>
    <w:rsid w:val="00330DB2"/>
    <w:rsid w:val="003311EF"/>
    <w:rsid w:val="0033154D"/>
    <w:rsid w:val="00331719"/>
    <w:rsid w:val="00331C5F"/>
    <w:rsid w:val="00331DA9"/>
    <w:rsid w:val="003321FB"/>
    <w:rsid w:val="00332475"/>
    <w:rsid w:val="003327D2"/>
    <w:rsid w:val="0033317C"/>
    <w:rsid w:val="00333339"/>
    <w:rsid w:val="00333409"/>
    <w:rsid w:val="00333D9F"/>
    <w:rsid w:val="0033438F"/>
    <w:rsid w:val="00335264"/>
    <w:rsid w:val="00335ABD"/>
    <w:rsid w:val="0033633A"/>
    <w:rsid w:val="0033665C"/>
    <w:rsid w:val="00336C8C"/>
    <w:rsid w:val="0033786E"/>
    <w:rsid w:val="00337A6E"/>
    <w:rsid w:val="00340273"/>
    <w:rsid w:val="00340601"/>
    <w:rsid w:val="00341129"/>
    <w:rsid w:val="00344422"/>
    <w:rsid w:val="00345326"/>
    <w:rsid w:val="00345434"/>
    <w:rsid w:val="003456C5"/>
    <w:rsid w:val="00345DF9"/>
    <w:rsid w:val="00346198"/>
    <w:rsid w:val="00346814"/>
    <w:rsid w:val="003469C6"/>
    <w:rsid w:val="003469E1"/>
    <w:rsid w:val="00346C7B"/>
    <w:rsid w:val="003471EE"/>
    <w:rsid w:val="00347293"/>
    <w:rsid w:val="003474FB"/>
    <w:rsid w:val="00347B31"/>
    <w:rsid w:val="00347CBB"/>
    <w:rsid w:val="00347DAD"/>
    <w:rsid w:val="00350109"/>
    <w:rsid w:val="00350579"/>
    <w:rsid w:val="00350DA9"/>
    <w:rsid w:val="0035111A"/>
    <w:rsid w:val="003519CA"/>
    <w:rsid w:val="003522C3"/>
    <w:rsid w:val="003523EB"/>
    <w:rsid w:val="00353169"/>
    <w:rsid w:val="00353410"/>
    <w:rsid w:val="00353470"/>
    <w:rsid w:val="003534D5"/>
    <w:rsid w:val="00353565"/>
    <w:rsid w:val="003539E0"/>
    <w:rsid w:val="00353EA9"/>
    <w:rsid w:val="003542FC"/>
    <w:rsid w:val="00354B3B"/>
    <w:rsid w:val="00355023"/>
    <w:rsid w:val="0035523C"/>
    <w:rsid w:val="0035533A"/>
    <w:rsid w:val="00355366"/>
    <w:rsid w:val="00355F7C"/>
    <w:rsid w:val="0035667A"/>
    <w:rsid w:val="003567DB"/>
    <w:rsid w:val="003568DF"/>
    <w:rsid w:val="00356941"/>
    <w:rsid w:val="003569FB"/>
    <w:rsid w:val="00356E67"/>
    <w:rsid w:val="003572F1"/>
    <w:rsid w:val="003573AF"/>
    <w:rsid w:val="003577B0"/>
    <w:rsid w:val="00357826"/>
    <w:rsid w:val="003607DB"/>
    <w:rsid w:val="00360A0E"/>
    <w:rsid w:val="00360AA5"/>
    <w:rsid w:val="00361269"/>
    <w:rsid w:val="00361582"/>
    <w:rsid w:val="00361C4D"/>
    <w:rsid w:val="00362772"/>
    <w:rsid w:val="00362937"/>
    <w:rsid w:val="00362E10"/>
    <w:rsid w:val="0036509F"/>
    <w:rsid w:val="00365198"/>
    <w:rsid w:val="00365A6A"/>
    <w:rsid w:val="00366342"/>
    <w:rsid w:val="0036774C"/>
    <w:rsid w:val="00370C31"/>
    <w:rsid w:val="00370D42"/>
    <w:rsid w:val="00370DA8"/>
    <w:rsid w:val="00370F90"/>
    <w:rsid w:val="003714BE"/>
    <w:rsid w:val="0037190C"/>
    <w:rsid w:val="00371BDC"/>
    <w:rsid w:val="00372067"/>
    <w:rsid w:val="00372496"/>
    <w:rsid w:val="00372831"/>
    <w:rsid w:val="00372BAF"/>
    <w:rsid w:val="003732D7"/>
    <w:rsid w:val="003733FA"/>
    <w:rsid w:val="0037397B"/>
    <w:rsid w:val="00373A84"/>
    <w:rsid w:val="00373E2E"/>
    <w:rsid w:val="00373FA5"/>
    <w:rsid w:val="003740EC"/>
    <w:rsid w:val="00375022"/>
    <w:rsid w:val="00375135"/>
    <w:rsid w:val="00375313"/>
    <w:rsid w:val="00375606"/>
    <w:rsid w:val="00375EFF"/>
    <w:rsid w:val="00376236"/>
    <w:rsid w:val="0037649F"/>
    <w:rsid w:val="003765F8"/>
    <w:rsid w:val="003775E2"/>
    <w:rsid w:val="003778BF"/>
    <w:rsid w:val="0038026B"/>
    <w:rsid w:val="0038064F"/>
    <w:rsid w:val="00380F75"/>
    <w:rsid w:val="0038115F"/>
    <w:rsid w:val="00381947"/>
    <w:rsid w:val="003822EF"/>
    <w:rsid w:val="00382491"/>
    <w:rsid w:val="00382A9F"/>
    <w:rsid w:val="00382B3B"/>
    <w:rsid w:val="00382C9C"/>
    <w:rsid w:val="003831A4"/>
    <w:rsid w:val="003831BA"/>
    <w:rsid w:val="0038383F"/>
    <w:rsid w:val="003842DD"/>
    <w:rsid w:val="0038542F"/>
    <w:rsid w:val="00385CEE"/>
    <w:rsid w:val="0038609C"/>
    <w:rsid w:val="0038640F"/>
    <w:rsid w:val="00386454"/>
    <w:rsid w:val="00386741"/>
    <w:rsid w:val="00386F15"/>
    <w:rsid w:val="00390903"/>
    <w:rsid w:val="00391433"/>
    <w:rsid w:val="00391A64"/>
    <w:rsid w:val="00391D7A"/>
    <w:rsid w:val="00392398"/>
    <w:rsid w:val="00392FBD"/>
    <w:rsid w:val="003933BA"/>
    <w:rsid w:val="00394709"/>
    <w:rsid w:val="003949EB"/>
    <w:rsid w:val="00394EB4"/>
    <w:rsid w:val="003954B5"/>
    <w:rsid w:val="00396234"/>
    <w:rsid w:val="00396242"/>
    <w:rsid w:val="00396587"/>
    <w:rsid w:val="00396664"/>
    <w:rsid w:val="00397217"/>
    <w:rsid w:val="003A0AC4"/>
    <w:rsid w:val="003A1063"/>
    <w:rsid w:val="003A1A64"/>
    <w:rsid w:val="003A1F96"/>
    <w:rsid w:val="003A1FD0"/>
    <w:rsid w:val="003A231E"/>
    <w:rsid w:val="003A26AE"/>
    <w:rsid w:val="003A2DC0"/>
    <w:rsid w:val="003A3179"/>
    <w:rsid w:val="003A334A"/>
    <w:rsid w:val="003A38BF"/>
    <w:rsid w:val="003A3994"/>
    <w:rsid w:val="003A3BB9"/>
    <w:rsid w:val="003A3EF7"/>
    <w:rsid w:val="003A45B2"/>
    <w:rsid w:val="003A45FB"/>
    <w:rsid w:val="003A4D5E"/>
    <w:rsid w:val="003A4D81"/>
    <w:rsid w:val="003A652D"/>
    <w:rsid w:val="003A704E"/>
    <w:rsid w:val="003A7089"/>
    <w:rsid w:val="003A70D3"/>
    <w:rsid w:val="003A7201"/>
    <w:rsid w:val="003A78E3"/>
    <w:rsid w:val="003B02CB"/>
    <w:rsid w:val="003B0810"/>
    <w:rsid w:val="003B09A6"/>
    <w:rsid w:val="003B0A63"/>
    <w:rsid w:val="003B1415"/>
    <w:rsid w:val="003B1BEE"/>
    <w:rsid w:val="003B1BFB"/>
    <w:rsid w:val="003B1CD8"/>
    <w:rsid w:val="003B1E47"/>
    <w:rsid w:val="003B2B84"/>
    <w:rsid w:val="003B2C19"/>
    <w:rsid w:val="003B2C24"/>
    <w:rsid w:val="003B2FC8"/>
    <w:rsid w:val="003B32AD"/>
    <w:rsid w:val="003B341B"/>
    <w:rsid w:val="003B44E7"/>
    <w:rsid w:val="003B4519"/>
    <w:rsid w:val="003B4740"/>
    <w:rsid w:val="003B4F41"/>
    <w:rsid w:val="003B5565"/>
    <w:rsid w:val="003B5585"/>
    <w:rsid w:val="003B585B"/>
    <w:rsid w:val="003B5868"/>
    <w:rsid w:val="003B5A6F"/>
    <w:rsid w:val="003B5B87"/>
    <w:rsid w:val="003B5D86"/>
    <w:rsid w:val="003B5E6D"/>
    <w:rsid w:val="003B5E91"/>
    <w:rsid w:val="003B6017"/>
    <w:rsid w:val="003B65E7"/>
    <w:rsid w:val="003B71E0"/>
    <w:rsid w:val="003B765C"/>
    <w:rsid w:val="003C06F1"/>
    <w:rsid w:val="003C0CF3"/>
    <w:rsid w:val="003C0D3D"/>
    <w:rsid w:val="003C0FDB"/>
    <w:rsid w:val="003C1492"/>
    <w:rsid w:val="003C1A34"/>
    <w:rsid w:val="003C1B31"/>
    <w:rsid w:val="003C1E98"/>
    <w:rsid w:val="003C31C2"/>
    <w:rsid w:val="003C31D8"/>
    <w:rsid w:val="003C38D2"/>
    <w:rsid w:val="003C440E"/>
    <w:rsid w:val="003C4875"/>
    <w:rsid w:val="003C4953"/>
    <w:rsid w:val="003C4B01"/>
    <w:rsid w:val="003C57C2"/>
    <w:rsid w:val="003C5B1E"/>
    <w:rsid w:val="003C5B93"/>
    <w:rsid w:val="003C5FED"/>
    <w:rsid w:val="003C64A5"/>
    <w:rsid w:val="003C669D"/>
    <w:rsid w:val="003C6CCA"/>
    <w:rsid w:val="003C7DAA"/>
    <w:rsid w:val="003C7FAD"/>
    <w:rsid w:val="003D03D7"/>
    <w:rsid w:val="003D105D"/>
    <w:rsid w:val="003D12A6"/>
    <w:rsid w:val="003D19B5"/>
    <w:rsid w:val="003D2315"/>
    <w:rsid w:val="003D2FAE"/>
    <w:rsid w:val="003D3424"/>
    <w:rsid w:val="003D349D"/>
    <w:rsid w:val="003D4D6D"/>
    <w:rsid w:val="003D4EFE"/>
    <w:rsid w:val="003D4FE8"/>
    <w:rsid w:val="003D54E7"/>
    <w:rsid w:val="003D653B"/>
    <w:rsid w:val="003D65B3"/>
    <w:rsid w:val="003D6AF8"/>
    <w:rsid w:val="003D6FCD"/>
    <w:rsid w:val="003D7793"/>
    <w:rsid w:val="003D7889"/>
    <w:rsid w:val="003D78DF"/>
    <w:rsid w:val="003D7AEC"/>
    <w:rsid w:val="003D7D43"/>
    <w:rsid w:val="003E0160"/>
    <w:rsid w:val="003E0D19"/>
    <w:rsid w:val="003E0DA0"/>
    <w:rsid w:val="003E0E46"/>
    <w:rsid w:val="003E1408"/>
    <w:rsid w:val="003E1A0C"/>
    <w:rsid w:val="003E2027"/>
    <w:rsid w:val="003E2347"/>
    <w:rsid w:val="003E23B5"/>
    <w:rsid w:val="003E2617"/>
    <w:rsid w:val="003E283F"/>
    <w:rsid w:val="003E2A35"/>
    <w:rsid w:val="003E2D92"/>
    <w:rsid w:val="003E3539"/>
    <w:rsid w:val="003E37DC"/>
    <w:rsid w:val="003E3C57"/>
    <w:rsid w:val="003E3C79"/>
    <w:rsid w:val="003E3F10"/>
    <w:rsid w:val="003E45C4"/>
    <w:rsid w:val="003E45E7"/>
    <w:rsid w:val="003E4759"/>
    <w:rsid w:val="003E48B4"/>
    <w:rsid w:val="003E5DDE"/>
    <w:rsid w:val="003E60E4"/>
    <w:rsid w:val="003E6942"/>
    <w:rsid w:val="003E6D06"/>
    <w:rsid w:val="003E6E7F"/>
    <w:rsid w:val="003E7240"/>
    <w:rsid w:val="003E72AB"/>
    <w:rsid w:val="003E7814"/>
    <w:rsid w:val="003F03DB"/>
    <w:rsid w:val="003F24FA"/>
    <w:rsid w:val="003F3513"/>
    <w:rsid w:val="003F382E"/>
    <w:rsid w:val="003F3A6A"/>
    <w:rsid w:val="003F3B7B"/>
    <w:rsid w:val="003F3F91"/>
    <w:rsid w:val="003F4BA1"/>
    <w:rsid w:val="003F51C3"/>
    <w:rsid w:val="003F5654"/>
    <w:rsid w:val="003F56F3"/>
    <w:rsid w:val="003F5788"/>
    <w:rsid w:val="003F5A58"/>
    <w:rsid w:val="003F6275"/>
    <w:rsid w:val="003F64D3"/>
    <w:rsid w:val="003F74BE"/>
    <w:rsid w:val="00400161"/>
    <w:rsid w:val="00400348"/>
    <w:rsid w:val="00400A83"/>
    <w:rsid w:val="00401821"/>
    <w:rsid w:val="0040289D"/>
    <w:rsid w:val="00403095"/>
    <w:rsid w:val="00403A38"/>
    <w:rsid w:val="004042BD"/>
    <w:rsid w:val="004044B2"/>
    <w:rsid w:val="004047F6"/>
    <w:rsid w:val="00404AB4"/>
    <w:rsid w:val="00404C33"/>
    <w:rsid w:val="00405417"/>
    <w:rsid w:val="0040566C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6F56"/>
    <w:rsid w:val="004073D7"/>
    <w:rsid w:val="00407689"/>
    <w:rsid w:val="00407B22"/>
    <w:rsid w:val="00407BAB"/>
    <w:rsid w:val="004104D9"/>
    <w:rsid w:val="004105D8"/>
    <w:rsid w:val="004109EA"/>
    <w:rsid w:val="00410A93"/>
    <w:rsid w:val="004111D6"/>
    <w:rsid w:val="00411D34"/>
    <w:rsid w:val="00411EF6"/>
    <w:rsid w:val="00412136"/>
    <w:rsid w:val="0041240F"/>
    <w:rsid w:val="004127FB"/>
    <w:rsid w:val="0041285F"/>
    <w:rsid w:val="00412AA9"/>
    <w:rsid w:val="00412B97"/>
    <w:rsid w:val="00412C80"/>
    <w:rsid w:val="00412DD0"/>
    <w:rsid w:val="00413509"/>
    <w:rsid w:val="00413E04"/>
    <w:rsid w:val="00414326"/>
    <w:rsid w:val="00414831"/>
    <w:rsid w:val="0041508E"/>
    <w:rsid w:val="004150FE"/>
    <w:rsid w:val="0041578A"/>
    <w:rsid w:val="00415C01"/>
    <w:rsid w:val="0041603F"/>
    <w:rsid w:val="00416658"/>
    <w:rsid w:val="004166A8"/>
    <w:rsid w:val="004166CF"/>
    <w:rsid w:val="0041671D"/>
    <w:rsid w:val="0041698C"/>
    <w:rsid w:val="00417158"/>
    <w:rsid w:val="0041716F"/>
    <w:rsid w:val="0041794A"/>
    <w:rsid w:val="0042038D"/>
    <w:rsid w:val="00421C40"/>
    <w:rsid w:val="004220DE"/>
    <w:rsid w:val="004226AA"/>
    <w:rsid w:val="00423131"/>
    <w:rsid w:val="0042320E"/>
    <w:rsid w:val="00423C8A"/>
    <w:rsid w:val="00424142"/>
    <w:rsid w:val="0042537F"/>
    <w:rsid w:val="004253FF"/>
    <w:rsid w:val="00425579"/>
    <w:rsid w:val="00425D08"/>
    <w:rsid w:val="00426D1E"/>
    <w:rsid w:val="0042729A"/>
    <w:rsid w:val="004274BD"/>
    <w:rsid w:val="00427DBF"/>
    <w:rsid w:val="00430A4A"/>
    <w:rsid w:val="00430BC9"/>
    <w:rsid w:val="00430CEA"/>
    <w:rsid w:val="004313A6"/>
    <w:rsid w:val="00431BD2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454"/>
    <w:rsid w:val="004357AE"/>
    <w:rsid w:val="00435A8C"/>
    <w:rsid w:val="00435AC9"/>
    <w:rsid w:val="00435E3E"/>
    <w:rsid w:val="00435F8C"/>
    <w:rsid w:val="004361B2"/>
    <w:rsid w:val="004367B3"/>
    <w:rsid w:val="00436B76"/>
    <w:rsid w:val="00436F31"/>
    <w:rsid w:val="004370F4"/>
    <w:rsid w:val="00440E2F"/>
    <w:rsid w:val="0044135D"/>
    <w:rsid w:val="00441C53"/>
    <w:rsid w:val="004420BB"/>
    <w:rsid w:val="00442554"/>
    <w:rsid w:val="00442C7F"/>
    <w:rsid w:val="00442CBD"/>
    <w:rsid w:val="004430A7"/>
    <w:rsid w:val="004433C9"/>
    <w:rsid w:val="0044362B"/>
    <w:rsid w:val="004438B1"/>
    <w:rsid w:val="00443A2F"/>
    <w:rsid w:val="00443F24"/>
    <w:rsid w:val="00444923"/>
    <w:rsid w:val="00445000"/>
    <w:rsid w:val="004453C5"/>
    <w:rsid w:val="00445BD5"/>
    <w:rsid w:val="004460D0"/>
    <w:rsid w:val="004463A8"/>
    <w:rsid w:val="00447002"/>
    <w:rsid w:val="004475F4"/>
    <w:rsid w:val="00447B2C"/>
    <w:rsid w:val="00447DEA"/>
    <w:rsid w:val="0045024D"/>
    <w:rsid w:val="00450596"/>
    <w:rsid w:val="00450C85"/>
    <w:rsid w:val="00450CF5"/>
    <w:rsid w:val="00450FF9"/>
    <w:rsid w:val="00451067"/>
    <w:rsid w:val="004511DF"/>
    <w:rsid w:val="0045243C"/>
    <w:rsid w:val="00452DFB"/>
    <w:rsid w:val="00453434"/>
    <w:rsid w:val="0045396E"/>
    <w:rsid w:val="004539B1"/>
    <w:rsid w:val="00453CF3"/>
    <w:rsid w:val="00454975"/>
    <w:rsid w:val="0045546A"/>
    <w:rsid w:val="00455724"/>
    <w:rsid w:val="00457044"/>
    <w:rsid w:val="0045735A"/>
    <w:rsid w:val="004574D0"/>
    <w:rsid w:val="0045774E"/>
    <w:rsid w:val="0046047E"/>
    <w:rsid w:val="00460A53"/>
    <w:rsid w:val="004613FE"/>
    <w:rsid w:val="00461A21"/>
    <w:rsid w:val="00462712"/>
    <w:rsid w:val="0046285D"/>
    <w:rsid w:val="004628C1"/>
    <w:rsid w:val="00463A65"/>
    <w:rsid w:val="00463F2F"/>
    <w:rsid w:val="00463F8E"/>
    <w:rsid w:val="00464526"/>
    <w:rsid w:val="00465085"/>
    <w:rsid w:val="004651EF"/>
    <w:rsid w:val="00465658"/>
    <w:rsid w:val="00465926"/>
    <w:rsid w:val="00465E21"/>
    <w:rsid w:val="00466088"/>
    <w:rsid w:val="004662EE"/>
    <w:rsid w:val="00466BAB"/>
    <w:rsid w:val="004677CD"/>
    <w:rsid w:val="0046783D"/>
    <w:rsid w:val="00467C6E"/>
    <w:rsid w:val="00470C9E"/>
    <w:rsid w:val="0047154C"/>
    <w:rsid w:val="00471724"/>
    <w:rsid w:val="00471932"/>
    <w:rsid w:val="00471D4E"/>
    <w:rsid w:val="00471E8F"/>
    <w:rsid w:val="00471EE7"/>
    <w:rsid w:val="00472250"/>
    <w:rsid w:val="004727C8"/>
    <w:rsid w:val="00472B8B"/>
    <w:rsid w:val="00472E93"/>
    <w:rsid w:val="004730D1"/>
    <w:rsid w:val="0047311E"/>
    <w:rsid w:val="004736A7"/>
    <w:rsid w:val="004738B1"/>
    <w:rsid w:val="00473BCD"/>
    <w:rsid w:val="00473F39"/>
    <w:rsid w:val="00474E60"/>
    <w:rsid w:val="00475BBF"/>
    <w:rsid w:val="00475FC3"/>
    <w:rsid w:val="00476032"/>
    <w:rsid w:val="004763E0"/>
    <w:rsid w:val="00476AE0"/>
    <w:rsid w:val="00477D5A"/>
    <w:rsid w:val="00480785"/>
    <w:rsid w:val="004809DE"/>
    <w:rsid w:val="00480D05"/>
    <w:rsid w:val="004812DB"/>
    <w:rsid w:val="004817AD"/>
    <w:rsid w:val="004837C6"/>
    <w:rsid w:val="004837C9"/>
    <w:rsid w:val="00484339"/>
    <w:rsid w:val="004849A2"/>
    <w:rsid w:val="00485166"/>
    <w:rsid w:val="00485342"/>
    <w:rsid w:val="004854D8"/>
    <w:rsid w:val="0048573C"/>
    <w:rsid w:val="004858B7"/>
    <w:rsid w:val="00485AA4"/>
    <w:rsid w:val="00486194"/>
    <w:rsid w:val="004869F3"/>
    <w:rsid w:val="00486B59"/>
    <w:rsid w:val="00487ECD"/>
    <w:rsid w:val="00487FC5"/>
    <w:rsid w:val="00487FF7"/>
    <w:rsid w:val="00490879"/>
    <w:rsid w:val="004919BE"/>
    <w:rsid w:val="00491B8D"/>
    <w:rsid w:val="00491C4C"/>
    <w:rsid w:val="00491DB5"/>
    <w:rsid w:val="004921CF"/>
    <w:rsid w:val="004924D9"/>
    <w:rsid w:val="004925DB"/>
    <w:rsid w:val="004926DE"/>
    <w:rsid w:val="00493BF9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AC"/>
    <w:rsid w:val="004960C8"/>
    <w:rsid w:val="0049659E"/>
    <w:rsid w:val="00496D32"/>
    <w:rsid w:val="00496E56"/>
    <w:rsid w:val="004973C1"/>
    <w:rsid w:val="0049767C"/>
    <w:rsid w:val="004A0217"/>
    <w:rsid w:val="004A1B02"/>
    <w:rsid w:val="004A1C7A"/>
    <w:rsid w:val="004A21BA"/>
    <w:rsid w:val="004A233E"/>
    <w:rsid w:val="004A2D25"/>
    <w:rsid w:val="004A2D3B"/>
    <w:rsid w:val="004A2DCD"/>
    <w:rsid w:val="004A343E"/>
    <w:rsid w:val="004A3625"/>
    <w:rsid w:val="004A37EF"/>
    <w:rsid w:val="004A40D2"/>
    <w:rsid w:val="004A42B3"/>
    <w:rsid w:val="004A4470"/>
    <w:rsid w:val="004A4485"/>
    <w:rsid w:val="004A459E"/>
    <w:rsid w:val="004A4754"/>
    <w:rsid w:val="004A4BC1"/>
    <w:rsid w:val="004A4BE3"/>
    <w:rsid w:val="004A5211"/>
    <w:rsid w:val="004A528D"/>
    <w:rsid w:val="004A53E6"/>
    <w:rsid w:val="004A5ACA"/>
    <w:rsid w:val="004A5DD5"/>
    <w:rsid w:val="004A6541"/>
    <w:rsid w:val="004A68D9"/>
    <w:rsid w:val="004A6D7A"/>
    <w:rsid w:val="004A6E4A"/>
    <w:rsid w:val="004A7446"/>
    <w:rsid w:val="004A77FA"/>
    <w:rsid w:val="004A79F4"/>
    <w:rsid w:val="004A7C3D"/>
    <w:rsid w:val="004B066F"/>
    <w:rsid w:val="004B0787"/>
    <w:rsid w:val="004B0BBB"/>
    <w:rsid w:val="004B1361"/>
    <w:rsid w:val="004B16BD"/>
    <w:rsid w:val="004B1702"/>
    <w:rsid w:val="004B1897"/>
    <w:rsid w:val="004B19CB"/>
    <w:rsid w:val="004B1CF1"/>
    <w:rsid w:val="004B1E07"/>
    <w:rsid w:val="004B2263"/>
    <w:rsid w:val="004B2506"/>
    <w:rsid w:val="004B2675"/>
    <w:rsid w:val="004B2A2D"/>
    <w:rsid w:val="004B2BC5"/>
    <w:rsid w:val="004B303A"/>
    <w:rsid w:val="004B3FBE"/>
    <w:rsid w:val="004B416A"/>
    <w:rsid w:val="004B45AF"/>
    <w:rsid w:val="004B45D0"/>
    <w:rsid w:val="004B49D2"/>
    <w:rsid w:val="004B5112"/>
    <w:rsid w:val="004B52CF"/>
    <w:rsid w:val="004B5308"/>
    <w:rsid w:val="004B541D"/>
    <w:rsid w:val="004B599E"/>
    <w:rsid w:val="004B5DBD"/>
    <w:rsid w:val="004B6B3D"/>
    <w:rsid w:val="004B6D87"/>
    <w:rsid w:val="004B71B9"/>
    <w:rsid w:val="004B7517"/>
    <w:rsid w:val="004B7E66"/>
    <w:rsid w:val="004C0571"/>
    <w:rsid w:val="004C0BE4"/>
    <w:rsid w:val="004C0D67"/>
    <w:rsid w:val="004C13AC"/>
    <w:rsid w:val="004C1411"/>
    <w:rsid w:val="004C16D5"/>
    <w:rsid w:val="004C1755"/>
    <w:rsid w:val="004C1AB3"/>
    <w:rsid w:val="004C24A5"/>
    <w:rsid w:val="004C2562"/>
    <w:rsid w:val="004C2932"/>
    <w:rsid w:val="004C2CBB"/>
    <w:rsid w:val="004C2DEE"/>
    <w:rsid w:val="004C2E26"/>
    <w:rsid w:val="004C347D"/>
    <w:rsid w:val="004C48BA"/>
    <w:rsid w:val="004C49B2"/>
    <w:rsid w:val="004C4B41"/>
    <w:rsid w:val="004C51FE"/>
    <w:rsid w:val="004C547A"/>
    <w:rsid w:val="004C6146"/>
    <w:rsid w:val="004C696D"/>
    <w:rsid w:val="004C6E77"/>
    <w:rsid w:val="004C722A"/>
    <w:rsid w:val="004C77B7"/>
    <w:rsid w:val="004D09B0"/>
    <w:rsid w:val="004D0BBF"/>
    <w:rsid w:val="004D0D8D"/>
    <w:rsid w:val="004D122F"/>
    <w:rsid w:val="004D157B"/>
    <w:rsid w:val="004D196A"/>
    <w:rsid w:val="004D1981"/>
    <w:rsid w:val="004D1A29"/>
    <w:rsid w:val="004D1EFF"/>
    <w:rsid w:val="004D225A"/>
    <w:rsid w:val="004D27CE"/>
    <w:rsid w:val="004D2C87"/>
    <w:rsid w:val="004D2CA1"/>
    <w:rsid w:val="004D30C8"/>
    <w:rsid w:val="004D33E4"/>
    <w:rsid w:val="004D5128"/>
    <w:rsid w:val="004D53F9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0C6F"/>
    <w:rsid w:val="004E11E2"/>
    <w:rsid w:val="004E13B3"/>
    <w:rsid w:val="004E1680"/>
    <w:rsid w:val="004E1A16"/>
    <w:rsid w:val="004E1ED2"/>
    <w:rsid w:val="004E1EEE"/>
    <w:rsid w:val="004E2DB2"/>
    <w:rsid w:val="004E30EC"/>
    <w:rsid w:val="004E3530"/>
    <w:rsid w:val="004E4A2B"/>
    <w:rsid w:val="004E50C6"/>
    <w:rsid w:val="004E53CE"/>
    <w:rsid w:val="004E5417"/>
    <w:rsid w:val="004E5BAD"/>
    <w:rsid w:val="004E62B9"/>
    <w:rsid w:val="004E6B28"/>
    <w:rsid w:val="004E6BD9"/>
    <w:rsid w:val="004E7C12"/>
    <w:rsid w:val="004F0140"/>
    <w:rsid w:val="004F0CDA"/>
    <w:rsid w:val="004F16BD"/>
    <w:rsid w:val="004F183A"/>
    <w:rsid w:val="004F1E95"/>
    <w:rsid w:val="004F228E"/>
    <w:rsid w:val="004F2434"/>
    <w:rsid w:val="004F306F"/>
    <w:rsid w:val="004F3860"/>
    <w:rsid w:val="004F43E6"/>
    <w:rsid w:val="004F4738"/>
    <w:rsid w:val="004F48B4"/>
    <w:rsid w:val="004F493F"/>
    <w:rsid w:val="004F4950"/>
    <w:rsid w:val="004F49C8"/>
    <w:rsid w:val="004F5823"/>
    <w:rsid w:val="004F5961"/>
    <w:rsid w:val="004F5D2D"/>
    <w:rsid w:val="004F5F53"/>
    <w:rsid w:val="004F6483"/>
    <w:rsid w:val="004F6E1D"/>
    <w:rsid w:val="004F6F25"/>
    <w:rsid w:val="004F705D"/>
    <w:rsid w:val="004F7C81"/>
    <w:rsid w:val="004F7E6D"/>
    <w:rsid w:val="005000D6"/>
    <w:rsid w:val="00500122"/>
    <w:rsid w:val="00500278"/>
    <w:rsid w:val="00500AA6"/>
    <w:rsid w:val="00501517"/>
    <w:rsid w:val="005019B8"/>
    <w:rsid w:val="00501D3D"/>
    <w:rsid w:val="005020FD"/>
    <w:rsid w:val="00502EB7"/>
    <w:rsid w:val="005030EA"/>
    <w:rsid w:val="0050334A"/>
    <w:rsid w:val="00503B02"/>
    <w:rsid w:val="00503E1B"/>
    <w:rsid w:val="005040F9"/>
    <w:rsid w:val="00504683"/>
    <w:rsid w:val="00504794"/>
    <w:rsid w:val="0050499B"/>
    <w:rsid w:val="00505638"/>
    <w:rsid w:val="00505B15"/>
    <w:rsid w:val="00505EBD"/>
    <w:rsid w:val="00507039"/>
    <w:rsid w:val="00507127"/>
    <w:rsid w:val="0050725E"/>
    <w:rsid w:val="0051008D"/>
    <w:rsid w:val="00511245"/>
    <w:rsid w:val="00511468"/>
    <w:rsid w:val="00511EC1"/>
    <w:rsid w:val="005122D4"/>
    <w:rsid w:val="00512805"/>
    <w:rsid w:val="00512949"/>
    <w:rsid w:val="00512A86"/>
    <w:rsid w:val="00512DE9"/>
    <w:rsid w:val="00512F37"/>
    <w:rsid w:val="00513355"/>
    <w:rsid w:val="005133D5"/>
    <w:rsid w:val="00513773"/>
    <w:rsid w:val="005140C1"/>
    <w:rsid w:val="005141D4"/>
    <w:rsid w:val="00514297"/>
    <w:rsid w:val="00514548"/>
    <w:rsid w:val="00514667"/>
    <w:rsid w:val="00514935"/>
    <w:rsid w:val="00514F45"/>
    <w:rsid w:val="005153AD"/>
    <w:rsid w:val="005154FA"/>
    <w:rsid w:val="00515942"/>
    <w:rsid w:val="00515947"/>
    <w:rsid w:val="00515B20"/>
    <w:rsid w:val="00515BC7"/>
    <w:rsid w:val="00515E05"/>
    <w:rsid w:val="0051607E"/>
    <w:rsid w:val="00516447"/>
    <w:rsid w:val="005179BB"/>
    <w:rsid w:val="005200ED"/>
    <w:rsid w:val="00520365"/>
    <w:rsid w:val="0052041C"/>
    <w:rsid w:val="0052052D"/>
    <w:rsid w:val="00520D07"/>
    <w:rsid w:val="005211F7"/>
    <w:rsid w:val="0052219D"/>
    <w:rsid w:val="00522CBA"/>
    <w:rsid w:val="00522FDA"/>
    <w:rsid w:val="00523A78"/>
    <w:rsid w:val="00524183"/>
    <w:rsid w:val="0052436C"/>
    <w:rsid w:val="005246B2"/>
    <w:rsid w:val="00525008"/>
    <w:rsid w:val="0052566E"/>
    <w:rsid w:val="005257A0"/>
    <w:rsid w:val="00525A3E"/>
    <w:rsid w:val="00526918"/>
    <w:rsid w:val="0052754A"/>
    <w:rsid w:val="00527968"/>
    <w:rsid w:val="00527DF4"/>
    <w:rsid w:val="00530050"/>
    <w:rsid w:val="00530A84"/>
    <w:rsid w:val="00531868"/>
    <w:rsid w:val="00531A7C"/>
    <w:rsid w:val="00531AF6"/>
    <w:rsid w:val="005329B0"/>
    <w:rsid w:val="00532E54"/>
    <w:rsid w:val="00533513"/>
    <w:rsid w:val="0053387C"/>
    <w:rsid w:val="0053419A"/>
    <w:rsid w:val="0053424E"/>
    <w:rsid w:val="0053485F"/>
    <w:rsid w:val="00536036"/>
    <w:rsid w:val="005365DA"/>
    <w:rsid w:val="00536A07"/>
    <w:rsid w:val="00536A9E"/>
    <w:rsid w:val="00536CA2"/>
    <w:rsid w:val="00536E05"/>
    <w:rsid w:val="00536FA4"/>
    <w:rsid w:val="00537013"/>
    <w:rsid w:val="0053750E"/>
    <w:rsid w:val="005375CE"/>
    <w:rsid w:val="00537688"/>
    <w:rsid w:val="00537730"/>
    <w:rsid w:val="00537B63"/>
    <w:rsid w:val="00537F33"/>
    <w:rsid w:val="00537FA7"/>
    <w:rsid w:val="00540282"/>
    <w:rsid w:val="00540730"/>
    <w:rsid w:val="0054113E"/>
    <w:rsid w:val="00541233"/>
    <w:rsid w:val="00541327"/>
    <w:rsid w:val="00541783"/>
    <w:rsid w:val="005421C2"/>
    <w:rsid w:val="005424CA"/>
    <w:rsid w:val="00542FF0"/>
    <w:rsid w:val="0054382C"/>
    <w:rsid w:val="00543D78"/>
    <w:rsid w:val="00544084"/>
    <w:rsid w:val="005440B4"/>
    <w:rsid w:val="0054488A"/>
    <w:rsid w:val="00544A51"/>
    <w:rsid w:val="00544B6D"/>
    <w:rsid w:val="00544F70"/>
    <w:rsid w:val="00545600"/>
    <w:rsid w:val="005458A3"/>
    <w:rsid w:val="005458EF"/>
    <w:rsid w:val="0054619E"/>
    <w:rsid w:val="00546782"/>
    <w:rsid w:val="00546C1C"/>
    <w:rsid w:val="00546D80"/>
    <w:rsid w:val="00547139"/>
    <w:rsid w:val="005473CE"/>
    <w:rsid w:val="00547B51"/>
    <w:rsid w:val="00547CB0"/>
    <w:rsid w:val="00547E0F"/>
    <w:rsid w:val="00547E3E"/>
    <w:rsid w:val="005503AE"/>
    <w:rsid w:val="0055101F"/>
    <w:rsid w:val="00551262"/>
    <w:rsid w:val="00551487"/>
    <w:rsid w:val="00551658"/>
    <w:rsid w:val="0055166F"/>
    <w:rsid w:val="0055248C"/>
    <w:rsid w:val="00552C4A"/>
    <w:rsid w:val="005539C4"/>
    <w:rsid w:val="00553A9E"/>
    <w:rsid w:val="00553B2A"/>
    <w:rsid w:val="00553BFD"/>
    <w:rsid w:val="00554C00"/>
    <w:rsid w:val="00554CD2"/>
    <w:rsid w:val="00555A66"/>
    <w:rsid w:val="005567D1"/>
    <w:rsid w:val="00556C8A"/>
    <w:rsid w:val="00557385"/>
    <w:rsid w:val="0055751D"/>
    <w:rsid w:val="00557F90"/>
    <w:rsid w:val="00560023"/>
    <w:rsid w:val="005607EE"/>
    <w:rsid w:val="0056155D"/>
    <w:rsid w:val="005619DA"/>
    <w:rsid w:val="00561F0A"/>
    <w:rsid w:val="00562645"/>
    <w:rsid w:val="00562C7C"/>
    <w:rsid w:val="0056328E"/>
    <w:rsid w:val="005634AA"/>
    <w:rsid w:val="005635DD"/>
    <w:rsid w:val="005639C4"/>
    <w:rsid w:val="00563A5F"/>
    <w:rsid w:val="00563BFC"/>
    <w:rsid w:val="00563EAD"/>
    <w:rsid w:val="005642BE"/>
    <w:rsid w:val="00564329"/>
    <w:rsid w:val="00564936"/>
    <w:rsid w:val="00564A87"/>
    <w:rsid w:val="00564C54"/>
    <w:rsid w:val="00564DFE"/>
    <w:rsid w:val="00564F20"/>
    <w:rsid w:val="005651AC"/>
    <w:rsid w:val="00565F33"/>
    <w:rsid w:val="00565FEE"/>
    <w:rsid w:val="00566AC6"/>
    <w:rsid w:val="00567387"/>
    <w:rsid w:val="00567A11"/>
    <w:rsid w:val="00570201"/>
    <w:rsid w:val="00570717"/>
    <w:rsid w:val="00570F46"/>
    <w:rsid w:val="005712D9"/>
    <w:rsid w:val="0057133C"/>
    <w:rsid w:val="0057162D"/>
    <w:rsid w:val="005719E2"/>
    <w:rsid w:val="00571A96"/>
    <w:rsid w:val="005720D1"/>
    <w:rsid w:val="00572111"/>
    <w:rsid w:val="00572158"/>
    <w:rsid w:val="00572193"/>
    <w:rsid w:val="00572832"/>
    <w:rsid w:val="00573020"/>
    <w:rsid w:val="00573C36"/>
    <w:rsid w:val="00574165"/>
    <w:rsid w:val="00574425"/>
    <w:rsid w:val="00574D32"/>
    <w:rsid w:val="005753C3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990"/>
    <w:rsid w:val="00577A4E"/>
    <w:rsid w:val="00577E49"/>
    <w:rsid w:val="0058048F"/>
    <w:rsid w:val="00580A6F"/>
    <w:rsid w:val="00580DA3"/>
    <w:rsid w:val="00581841"/>
    <w:rsid w:val="005819D9"/>
    <w:rsid w:val="005820CA"/>
    <w:rsid w:val="005821AD"/>
    <w:rsid w:val="00582575"/>
    <w:rsid w:val="00582AAA"/>
    <w:rsid w:val="00582ACB"/>
    <w:rsid w:val="00583227"/>
    <w:rsid w:val="0058390E"/>
    <w:rsid w:val="00585569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EA7"/>
    <w:rsid w:val="00587FA1"/>
    <w:rsid w:val="005901AC"/>
    <w:rsid w:val="00590499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3E69"/>
    <w:rsid w:val="005955C2"/>
    <w:rsid w:val="0059562A"/>
    <w:rsid w:val="005956FD"/>
    <w:rsid w:val="00595AFE"/>
    <w:rsid w:val="0059628B"/>
    <w:rsid w:val="005964CE"/>
    <w:rsid w:val="005968CE"/>
    <w:rsid w:val="00596A2B"/>
    <w:rsid w:val="00596F86"/>
    <w:rsid w:val="00597121"/>
    <w:rsid w:val="00597553"/>
    <w:rsid w:val="005A056A"/>
    <w:rsid w:val="005A090F"/>
    <w:rsid w:val="005A0942"/>
    <w:rsid w:val="005A0A35"/>
    <w:rsid w:val="005A0B76"/>
    <w:rsid w:val="005A0CDC"/>
    <w:rsid w:val="005A14F0"/>
    <w:rsid w:val="005A1A1F"/>
    <w:rsid w:val="005A1F99"/>
    <w:rsid w:val="005A2299"/>
    <w:rsid w:val="005A2621"/>
    <w:rsid w:val="005A2B23"/>
    <w:rsid w:val="005A2BA6"/>
    <w:rsid w:val="005A2D47"/>
    <w:rsid w:val="005A2F66"/>
    <w:rsid w:val="005A350C"/>
    <w:rsid w:val="005A3EC9"/>
    <w:rsid w:val="005A46E4"/>
    <w:rsid w:val="005A4925"/>
    <w:rsid w:val="005A5131"/>
    <w:rsid w:val="005A5664"/>
    <w:rsid w:val="005A6191"/>
    <w:rsid w:val="005A6900"/>
    <w:rsid w:val="005A693F"/>
    <w:rsid w:val="005A6B67"/>
    <w:rsid w:val="005A6C96"/>
    <w:rsid w:val="005A72C3"/>
    <w:rsid w:val="005A79DF"/>
    <w:rsid w:val="005A7D7B"/>
    <w:rsid w:val="005B0736"/>
    <w:rsid w:val="005B074D"/>
    <w:rsid w:val="005B0CD5"/>
    <w:rsid w:val="005B15F4"/>
    <w:rsid w:val="005B18EB"/>
    <w:rsid w:val="005B2054"/>
    <w:rsid w:val="005B2912"/>
    <w:rsid w:val="005B2CF8"/>
    <w:rsid w:val="005B3453"/>
    <w:rsid w:val="005B3C7B"/>
    <w:rsid w:val="005B40F9"/>
    <w:rsid w:val="005B411D"/>
    <w:rsid w:val="005B466B"/>
    <w:rsid w:val="005B4973"/>
    <w:rsid w:val="005B4A28"/>
    <w:rsid w:val="005B4C57"/>
    <w:rsid w:val="005B4D92"/>
    <w:rsid w:val="005B5248"/>
    <w:rsid w:val="005B586A"/>
    <w:rsid w:val="005B5AA1"/>
    <w:rsid w:val="005B5FF2"/>
    <w:rsid w:val="005B6723"/>
    <w:rsid w:val="005B6F94"/>
    <w:rsid w:val="005B7702"/>
    <w:rsid w:val="005B7901"/>
    <w:rsid w:val="005B7CAC"/>
    <w:rsid w:val="005B7F63"/>
    <w:rsid w:val="005C07A6"/>
    <w:rsid w:val="005C09D9"/>
    <w:rsid w:val="005C10D0"/>
    <w:rsid w:val="005C1501"/>
    <w:rsid w:val="005C18FC"/>
    <w:rsid w:val="005C19EE"/>
    <w:rsid w:val="005C2079"/>
    <w:rsid w:val="005C2BCC"/>
    <w:rsid w:val="005C2DF1"/>
    <w:rsid w:val="005C2E19"/>
    <w:rsid w:val="005C2E90"/>
    <w:rsid w:val="005C303E"/>
    <w:rsid w:val="005C334E"/>
    <w:rsid w:val="005C35DE"/>
    <w:rsid w:val="005C42AC"/>
    <w:rsid w:val="005C4B23"/>
    <w:rsid w:val="005C4E69"/>
    <w:rsid w:val="005C6610"/>
    <w:rsid w:val="005C6816"/>
    <w:rsid w:val="005C686D"/>
    <w:rsid w:val="005C6874"/>
    <w:rsid w:val="005C70AB"/>
    <w:rsid w:val="005C7658"/>
    <w:rsid w:val="005C76A0"/>
    <w:rsid w:val="005C76CE"/>
    <w:rsid w:val="005D12AB"/>
    <w:rsid w:val="005D1784"/>
    <w:rsid w:val="005D2109"/>
    <w:rsid w:val="005D221C"/>
    <w:rsid w:val="005D26FC"/>
    <w:rsid w:val="005D2C92"/>
    <w:rsid w:val="005D2DE1"/>
    <w:rsid w:val="005D3169"/>
    <w:rsid w:val="005D47EE"/>
    <w:rsid w:val="005D4B9A"/>
    <w:rsid w:val="005D5886"/>
    <w:rsid w:val="005D5C84"/>
    <w:rsid w:val="005D5E80"/>
    <w:rsid w:val="005D68C4"/>
    <w:rsid w:val="005D6966"/>
    <w:rsid w:val="005D6D97"/>
    <w:rsid w:val="005D6DFD"/>
    <w:rsid w:val="005D7AE1"/>
    <w:rsid w:val="005D7FB9"/>
    <w:rsid w:val="005E02DA"/>
    <w:rsid w:val="005E097D"/>
    <w:rsid w:val="005E0C2D"/>
    <w:rsid w:val="005E0C49"/>
    <w:rsid w:val="005E1049"/>
    <w:rsid w:val="005E10A8"/>
    <w:rsid w:val="005E1435"/>
    <w:rsid w:val="005E1C96"/>
    <w:rsid w:val="005E25B0"/>
    <w:rsid w:val="005E2B9C"/>
    <w:rsid w:val="005E36FE"/>
    <w:rsid w:val="005E39D8"/>
    <w:rsid w:val="005E3E15"/>
    <w:rsid w:val="005E404B"/>
    <w:rsid w:val="005E42FA"/>
    <w:rsid w:val="005E4D02"/>
    <w:rsid w:val="005E5414"/>
    <w:rsid w:val="005E590E"/>
    <w:rsid w:val="005E6C25"/>
    <w:rsid w:val="005E709D"/>
    <w:rsid w:val="005E70CF"/>
    <w:rsid w:val="005E7397"/>
    <w:rsid w:val="005E7708"/>
    <w:rsid w:val="005F027C"/>
    <w:rsid w:val="005F0352"/>
    <w:rsid w:val="005F06B8"/>
    <w:rsid w:val="005F0A5C"/>
    <w:rsid w:val="005F0B91"/>
    <w:rsid w:val="005F0DD0"/>
    <w:rsid w:val="005F11BA"/>
    <w:rsid w:val="005F14B7"/>
    <w:rsid w:val="005F19D7"/>
    <w:rsid w:val="005F1E94"/>
    <w:rsid w:val="005F2780"/>
    <w:rsid w:val="005F2CE4"/>
    <w:rsid w:val="005F2F38"/>
    <w:rsid w:val="005F38FB"/>
    <w:rsid w:val="005F3D5D"/>
    <w:rsid w:val="005F4330"/>
    <w:rsid w:val="005F4649"/>
    <w:rsid w:val="005F577D"/>
    <w:rsid w:val="005F5FFC"/>
    <w:rsid w:val="005F60C7"/>
    <w:rsid w:val="005F7163"/>
    <w:rsid w:val="005F73A2"/>
    <w:rsid w:val="005F7770"/>
    <w:rsid w:val="005F7976"/>
    <w:rsid w:val="005F7B01"/>
    <w:rsid w:val="005F7D98"/>
    <w:rsid w:val="005F7EA6"/>
    <w:rsid w:val="005F7F72"/>
    <w:rsid w:val="006000EB"/>
    <w:rsid w:val="006002B1"/>
    <w:rsid w:val="00600BD8"/>
    <w:rsid w:val="00600C7A"/>
    <w:rsid w:val="006020A7"/>
    <w:rsid w:val="00602306"/>
    <w:rsid w:val="00602362"/>
    <w:rsid w:val="006024D1"/>
    <w:rsid w:val="006028A0"/>
    <w:rsid w:val="00602E02"/>
    <w:rsid w:val="00602E7F"/>
    <w:rsid w:val="00602F0A"/>
    <w:rsid w:val="00603A0E"/>
    <w:rsid w:val="00603A4F"/>
    <w:rsid w:val="00603BC1"/>
    <w:rsid w:val="00603CC0"/>
    <w:rsid w:val="00603D08"/>
    <w:rsid w:val="00603F9F"/>
    <w:rsid w:val="0060422C"/>
    <w:rsid w:val="006044DF"/>
    <w:rsid w:val="00604504"/>
    <w:rsid w:val="00604CF3"/>
    <w:rsid w:val="00604D74"/>
    <w:rsid w:val="00604E9B"/>
    <w:rsid w:val="0060507D"/>
    <w:rsid w:val="00605B30"/>
    <w:rsid w:val="00605DED"/>
    <w:rsid w:val="006066DC"/>
    <w:rsid w:val="00606F7D"/>
    <w:rsid w:val="0060724D"/>
    <w:rsid w:val="00607360"/>
    <w:rsid w:val="00607363"/>
    <w:rsid w:val="00607DDC"/>
    <w:rsid w:val="0061011B"/>
    <w:rsid w:val="00610CDF"/>
    <w:rsid w:val="006110F2"/>
    <w:rsid w:val="0061143B"/>
    <w:rsid w:val="006118DD"/>
    <w:rsid w:val="00611EDD"/>
    <w:rsid w:val="00612201"/>
    <w:rsid w:val="0061239E"/>
    <w:rsid w:val="00612F03"/>
    <w:rsid w:val="006130A7"/>
    <w:rsid w:val="00613218"/>
    <w:rsid w:val="00613BF7"/>
    <w:rsid w:val="0061421B"/>
    <w:rsid w:val="00614567"/>
    <w:rsid w:val="006145E2"/>
    <w:rsid w:val="00614E57"/>
    <w:rsid w:val="00614F5F"/>
    <w:rsid w:val="006166F5"/>
    <w:rsid w:val="00616A0D"/>
    <w:rsid w:val="00616E76"/>
    <w:rsid w:val="00617035"/>
    <w:rsid w:val="006170C9"/>
    <w:rsid w:val="00617120"/>
    <w:rsid w:val="006175CA"/>
    <w:rsid w:val="00617637"/>
    <w:rsid w:val="006178AB"/>
    <w:rsid w:val="00617AEB"/>
    <w:rsid w:val="006200CE"/>
    <w:rsid w:val="0062157F"/>
    <w:rsid w:val="00621608"/>
    <w:rsid w:val="00622132"/>
    <w:rsid w:val="006225FE"/>
    <w:rsid w:val="006228B9"/>
    <w:rsid w:val="00622CFC"/>
    <w:rsid w:val="006231A3"/>
    <w:rsid w:val="00623440"/>
    <w:rsid w:val="00623560"/>
    <w:rsid w:val="00623FAB"/>
    <w:rsid w:val="00624050"/>
    <w:rsid w:val="00624980"/>
    <w:rsid w:val="00625A8A"/>
    <w:rsid w:val="00626304"/>
    <w:rsid w:val="00626420"/>
    <w:rsid w:val="00626AAF"/>
    <w:rsid w:val="00626D83"/>
    <w:rsid w:val="00626F3A"/>
    <w:rsid w:val="00627695"/>
    <w:rsid w:val="006276CB"/>
    <w:rsid w:val="00627DD1"/>
    <w:rsid w:val="00627DE0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3022"/>
    <w:rsid w:val="0063306B"/>
    <w:rsid w:val="00633E91"/>
    <w:rsid w:val="00634303"/>
    <w:rsid w:val="00634665"/>
    <w:rsid w:val="00634759"/>
    <w:rsid w:val="006347AB"/>
    <w:rsid w:val="00634D47"/>
    <w:rsid w:val="00635E6B"/>
    <w:rsid w:val="00635E77"/>
    <w:rsid w:val="0063655D"/>
    <w:rsid w:val="00637964"/>
    <w:rsid w:val="00637CC2"/>
    <w:rsid w:val="00637D88"/>
    <w:rsid w:val="00637F48"/>
    <w:rsid w:val="006400BD"/>
    <w:rsid w:val="00640443"/>
    <w:rsid w:val="0064076F"/>
    <w:rsid w:val="00640F25"/>
    <w:rsid w:val="00642000"/>
    <w:rsid w:val="006421A9"/>
    <w:rsid w:val="006422A0"/>
    <w:rsid w:val="00642720"/>
    <w:rsid w:val="00642B1A"/>
    <w:rsid w:val="00642D77"/>
    <w:rsid w:val="0064382C"/>
    <w:rsid w:val="0064396D"/>
    <w:rsid w:val="006448F6"/>
    <w:rsid w:val="00644BC0"/>
    <w:rsid w:val="00644F14"/>
    <w:rsid w:val="00645253"/>
    <w:rsid w:val="00645525"/>
    <w:rsid w:val="00645A14"/>
    <w:rsid w:val="00645D93"/>
    <w:rsid w:val="00645DEF"/>
    <w:rsid w:val="00646B1B"/>
    <w:rsid w:val="006475C6"/>
    <w:rsid w:val="006476E8"/>
    <w:rsid w:val="00647990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A76"/>
    <w:rsid w:val="00652DB4"/>
    <w:rsid w:val="006532E0"/>
    <w:rsid w:val="0065352E"/>
    <w:rsid w:val="0065375E"/>
    <w:rsid w:val="00653D24"/>
    <w:rsid w:val="00653E33"/>
    <w:rsid w:val="00654B25"/>
    <w:rsid w:val="00654B73"/>
    <w:rsid w:val="006553E1"/>
    <w:rsid w:val="00655707"/>
    <w:rsid w:val="00655749"/>
    <w:rsid w:val="00655C2E"/>
    <w:rsid w:val="0065639E"/>
    <w:rsid w:val="00656706"/>
    <w:rsid w:val="00656BA4"/>
    <w:rsid w:val="00656D98"/>
    <w:rsid w:val="006572C2"/>
    <w:rsid w:val="00657AD1"/>
    <w:rsid w:val="00660086"/>
    <w:rsid w:val="00660178"/>
    <w:rsid w:val="00660512"/>
    <w:rsid w:val="00660647"/>
    <w:rsid w:val="00661C71"/>
    <w:rsid w:val="00661FF2"/>
    <w:rsid w:val="0066274C"/>
    <w:rsid w:val="0066287B"/>
    <w:rsid w:val="006629D5"/>
    <w:rsid w:val="00662B1E"/>
    <w:rsid w:val="006635AE"/>
    <w:rsid w:val="00663E72"/>
    <w:rsid w:val="006642DB"/>
    <w:rsid w:val="00664C26"/>
    <w:rsid w:val="00664DDA"/>
    <w:rsid w:val="006655F0"/>
    <w:rsid w:val="00665930"/>
    <w:rsid w:val="00665B82"/>
    <w:rsid w:val="006661FD"/>
    <w:rsid w:val="0066628B"/>
    <w:rsid w:val="006665E3"/>
    <w:rsid w:val="00666D10"/>
    <w:rsid w:val="00666E47"/>
    <w:rsid w:val="00666F2E"/>
    <w:rsid w:val="00666F5C"/>
    <w:rsid w:val="00667482"/>
    <w:rsid w:val="0066790B"/>
    <w:rsid w:val="00667E8B"/>
    <w:rsid w:val="0067056C"/>
    <w:rsid w:val="006709B7"/>
    <w:rsid w:val="00670E56"/>
    <w:rsid w:val="00671023"/>
    <w:rsid w:val="00671CA1"/>
    <w:rsid w:val="006722C2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5851"/>
    <w:rsid w:val="00676287"/>
    <w:rsid w:val="00677053"/>
    <w:rsid w:val="006800B4"/>
    <w:rsid w:val="006802E3"/>
    <w:rsid w:val="006803C7"/>
    <w:rsid w:val="0068055D"/>
    <w:rsid w:val="00680872"/>
    <w:rsid w:val="00680C90"/>
    <w:rsid w:val="00680D40"/>
    <w:rsid w:val="00681268"/>
    <w:rsid w:val="0068150B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266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665"/>
    <w:rsid w:val="00686762"/>
    <w:rsid w:val="006873E1"/>
    <w:rsid w:val="00687461"/>
    <w:rsid w:val="006876E0"/>
    <w:rsid w:val="006900EA"/>
    <w:rsid w:val="00690246"/>
    <w:rsid w:val="00690487"/>
    <w:rsid w:val="006905B5"/>
    <w:rsid w:val="0069125A"/>
    <w:rsid w:val="00691891"/>
    <w:rsid w:val="00691B4D"/>
    <w:rsid w:val="00691D93"/>
    <w:rsid w:val="006923AA"/>
    <w:rsid w:val="00692855"/>
    <w:rsid w:val="00692BDA"/>
    <w:rsid w:val="00692D33"/>
    <w:rsid w:val="00692FA3"/>
    <w:rsid w:val="0069387A"/>
    <w:rsid w:val="00693F95"/>
    <w:rsid w:val="006940B2"/>
    <w:rsid w:val="00694A55"/>
    <w:rsid w:val="00695199"/>
    <w:rsid w:val="00695561"/>
    <w:rsid w:val="00695874"/>
    <w:rsid w:val="00696148"/>
    <w:rsid w:val="0069712B"/>
    <w:rsid w:val="00697198"/>
    <w:rsid w:val="00697309"/>
    <w:rsid w:val="006975FF"/>
    <w:rsid w:val="006976F0"/>
    <w:rsid w:val="006977A0"/>
    <w:rsid w:val="006978D1"/>
    <w:rsid w:val="00697EB5"/>
    <w:rsid w:val="006A00B7"/>
    <w:rsid w:val="006A03DB"/>
    <w:rsid w:val="006A1290"/>
    <w:rsid w:val="006A1432"/>
    <w:rsid w:val="006A14E7"/>
    <w:rsid w:val="006A152B"/>
    <w:rsid w:val="006A2031"/>
    <w:rsid w:val="006A2189"/>
    <w:rsid w:val="006A23DB"/>
    <w:rsid w:val="006A2442"/>
    <w:rsid w:val="006A2724"/>
    <w:rsid w:val="006A2CF5"/>
    <w:rsid w:val="006A2D58"/>
    <w:rsid w:val="006A2D66"/>
    <w:rsid w:val="006A4014"/>
    <w:rsid w:val="006A4B74"/>
    <w:rsid w:val="006A52FA"/>
    <w:rsid w:val="006A5344"/>
    <w:rsid w:val="006A581E"/>
    <w:rsid w:val="006A5B3B"/>
    <w:rsid w:val="006A5DC6"/>
    <w:rsid w:val="006A5F0F"/>
    <w:rsid w:val="006A7031"/>
    <w:rsid w:val="006A7283"/>
    <w:rsid w:val="006A7919"/>
    <w:rsid w:val="006A793F"/>
    <w:rsid w:val="006A7B34"/>
    <w:rsid w:val="006B00AD"/>
    <w:rsid w:val="006B063D"/>
    <w:rsid w:val="006B0707"/>
    <w:rsid w:val="006B09D4"/>
    <w:rsid w:val="006B0B8D"/>
    <w:rsid w:val="006B0BAA"/>
    <w:rsid w:val="006B0DC8"/>
    <w:rsid w:val="006B1593"/>
    <w:rsid w:val="006B1792"/>
    <w:rsid w:val="006B1CE1"/>
    <w:rsid w:val="006B1F3E"/>
    <w:rsid w:val="006B2306"/>
    <w:rsid w:val="006B2D09"/>
    <w:rsid w:val="006B2DC9"/>
    <w:rsid w:val="006B341D"/>
    <w:rsid w:val="006B348E"/>
    <w:rsid w:val="006B3BEA"/>
    <w:rsid w:val="006B3EA7"/>
    <w:rsid w:val="006B4072"/>
    <w:rsid w:val="006B447B"/>
    <w:rsid w:val="006B479F"/>
    <w:rsid w:val="006B47AE"/>
    <w:rsid w:val="006B4B22"/>
    <w:rsid w:val="006B537F"/>
    <w:rsid w:val="006B56A6"/>
    <w:rsid w:val="006B619B"/>
    <w:rsid w:val="006B63E8"/>
    <w:rsid w:val="006B6AAB"/>
    <w:rsid w:val="006B6D35"/>
    <w:rsid w:val="006B6F2F"/>
    <w:rsid w:val="006B6F62"/>
    <w:rsid w:val="006B73DA"/>
    <w:rsid w:val="006B7823"/>
    <w:rsid w:val="006B7DDB"/>
    <w:rsid w:val="006C0059"/>
    <w:rsid w:val="006C0C73"/>
    <w:rsid w:val="006C0DC8"/>
    <w:rsid w:val="006C202B"/>
    <w:rsid w:val="006C2789"/>
    <w:rsid w:val="006C27CF"/>
    <w:rsid w:val="006C2B83"/>
    <w:rsid w:val="006C2D50"/>
    <w:rsid w:val="006C304C"/>
    <w:rsid w:val="006C3575"/>
    <w:rsid w:val="006C357D"/>
    <w:rsid w:val="006C3BEA"/>
    <w:rsid w:val="006C46D7"/>
    <w:rsid w:val="006C4EBF"/>
    <w:rsid w:val="006C5FCD"/>
    <w:rsid w:val="006C60D1"/>
    <w:rsid w:val="006C623E"/>
    <w:rsid w:val="006C7063"/>
    <w:rsid w:val="006C75EF"/>
    <w:rsid w:val="006C7770"/>
    <w:rsid w:val="006C7FBD"/>
    <w:rsid w:val="006D01F8"/>
    <w:rsid w:val="006D057D"/>
    <w:rsid w:val="006D058E"/>
    <w:rsid w:val="006D08E1"/>
    <w:rsid w:val="006D0F7E"/>
    <w:rsid w:val="006D117A"/>
    <w:rsid w:val="006D144F"/>
    <w:rsid w:val="006D161B"/>
    <w:rsid w:val="006D1B12"/>
    <w:rsid w:val="006D1FFF"/>
    <w:rsid w:val="006D2605"/>
    <w:rsid w:val="006D279D"/>
    <w:rsid w:val="006D30A2"/>
    <w:rsid w:val="006D3C6F"/>
    <w:rsid w:val="006D3D2D"/>
    <w:rsid w:val="006D3EAC"/>
    <w:rsid w:val="006D424E"/>
    <w:rsid w:val="006D4576"/>
    <w:rsid w:val="006D4CCB"/>
    <w:rsid w:val="006D4DA6"/>
    <w:rsid w:val="006D4EC1"/>
    <w:rsid w:val="006D5904"/>
    <w:rsid w:val="006D5D42"/>
    <w:rsid w:val="006D5E3B"/>
    <w:rsid w:val="006D64E5"/>
    <w:rsid w:val="006D69DB"/>
    <w:rsid w:val="006D6B3B"/>
    <w:rsid w:val="006D6BA7"/>
    <w:rsid w:val="006D70E0"/>
    <w:rsid w:val="006D710D"/>
    <w:rsid w:val="006D7326"/>
    <w:rsid w:val="006D750B"/>
    <w:rsid w:val="006D7E4E"/>
    <w:rsid w:val="006E0417"/>
    <w:rsid w:val="006E05AC"/>
    <w:rsid w:val="006E0651"/>
    <w:rsid w:val="006E15ED"/>
    <w:rsid w:val="006E1912"/>
    <w:rsid w:val="006E1AA6"/>
    <w:rsid w:val="006E1E04"/>
    <w:rsid w:val="006E34C8"/>
    <w:rsid w:val="006E34E9"/>
    <w:rsid w:val="006E359E"/>
    <w:rsid w:val="006E38B2"/>
    <w:rsid w:val="006E3A71"/>
    <w:rsid w:val="006E4A89"/>
    <w:rsid w:val="006E4D54"/>
    <w:rsid w:val="006E4DC9"/>
    <w:rsid w:val="006E5760"/>
    <w:rsid w:val="006E6D23"/>
    <w:rsid w:val="006E6E61"/>
    <w:rsid w:val="006E710E"/>
    <w:rsid w:val="006E78BE"/>
    <w:rsid w:val="006E7AF7"/>
    <w:rsid w:val="006E7B27"/>
    <w:rsid w:val="006F07F5"/>
    <w:rsid w:val="006F0806"/>
    <w:rsid w:val="006F094B"/>
    <w:rsid w:val="006F0F2A"/>
    <w:rsid w:val="006F0F9D"/>
    <w:rsid w:val="006F124C"/>
    <w:rsid w:val="006F13E5"/>
    <w:rsid w:val="006F1939"/>
    <w:rsid w:val="006F1A80"/>
    <w:rsid w:val="006F24C4"/>
    <w:rsid w:val="006F271A"/>
    <w:rsid w:val="006F2E05"/>
    <w:rsid w:val="006F30B6"/>
    <w:rsid w:val="006F4215"/>
    <w:rsid w:val="006F4477"/>
    <w:rsid w:val="006F4E35"/>
    <w:rsid w:val="006F514E"/>
    <w:rsid w:val="006F5217"/>
    <w:rsid w:val="006F528B"/>
    <w:rsid w:val="006F56CF"/>
    <w:rsid w:val="006F5A1B"/>
    <w:rsid w:val="006F5E73"/>
    <w:rsid w:val="006F60C5"/>
    <w:rsid w:val="006F66A0"/>
    <w:rsid w:val="006F6C3F"/>
    <w:rsid w:val="006F6DA6"/>
    <w:rsid w:val="006F6EAE"/>
    <w:rsid w:val="006F7475"/>
    <w:rsid w:val="006F7C6A"/>
    <w:rsid w:val="006F7E12"/>
    <w:rsid w:val="007000B8"/>
    <w:rsid w:val="007001BD"/>
    <w:rsid w:val="007008A9"/>
    <w:rsid w:val="00700AC0"/>
    <w:rsid w:val="007017E7"/>
    <w:rsid w:val="00701942"/>
    <w:rsid w:val="007020F2"/>
    <w:rsid w:val="00702473"/>
    <w:rsid w:val="0070267B"/>
    <w:rsid w:val="00702E21"/>
    <w:rsid w:val="007030AA"/>
    <w:rsid w:val="00703146"/>
    <w:rsid w:val="00703959"/>
    <w:rsid w:val="00703AF1"/>
    <w:rsid w:val="00703C81"/>
    <w:rsid w:val="007040BE"/>
    <w:rsid w:val="00704396"/>
    <w:rsid w:val="0070444F"/>
    <w:rsid w:val="007047C7"/>
    <w:rsid w:val="007048FF"/>
    <w:rsid w:val="00704E75"/>
    <w:rsid w:val="00705BE7"/>
    <w:rsid w:val="00706034"/>
    <w:rsid w:val="00706AEB"/>
    <w:rsid w:val="00707D31"/>
    <w:rsid w:val="00710517"/>
    <w:rsid w:val="00710548"/>
    <w:rsid w:val="0071093D"/>
    <w:rsid w:val="00710AA2"/>
    <w:rsid w:val="00710D25"/>
    <w:rsid w:val="00710F50"/>
    <w:rsid w:val="007111D1"/>
    <w:rsid w:val="007117C7"/>
    <w:rsid w:val="00711971"/>
    <w:rsid w:val="00711A9E"/>
    <w:rsid w:val="00711C0D"/>
    <w:rsid w:val="00712227"/>
    <w:rsid w:val="00712826"/>
    <w:rsid w:val="00712E51"/>
    <w:rsid w:val="007136D1"/>
    <w:rsid w:val="007142E5"/>
    <w:rsid w:val="0071488A"/>
    <w:rsid w:val="00714CE3"/>
    <w:rsid w:val="007150DB"/>
    <w:rsid w:val="007155BC"/>
    <w:rsid w:val="00715B19"/>
    <w:rsid w:val="00715D1F"/>
    <w:rsid w:val="00716039"/>
    <w:rsid w:val="0071650E"/>
    <w:rsid w:val="0071661D"/>
    <w:rsid w:val="007167E3"/>
    <w:rsid w:val="00716AAD"/>
    <w:rsid w:val="00716B08"/>
    <w:rsid w:val="00716C8D"/>
    <w:rsid w:val="00716D97"/>
    <w:rsid w:val="007174FA"/>
    <w:rsid w:val="00717F53"/>
    <w:rsid w:val="00717F97"/>
    <w:rsid w:val="0072042F"/>
    <w:rsid w:val="00720626"/>
    <w:rsid w:val="00720B85"/>
    <w:rsid w:val="007213F2"/>
    <w:rsid w:val="0072166D"/>
    <w:rsid w:val="0072187D"/>
    <w:rsid w:val="00721C2D"/>
    <w:rsid w:val="00721C9E"/>
    <w:rsid w:val="00722053"/>
    <w:rsid w:val="0072219F"/>
    <w:rsid w:val="00723230"/>
    <w:rsid w:val="00723BD9"/>
    <w:rsid w:val="00723E2E"/>
    <w:rsid w:val="00724394"/>
    <w:rsid w:val="007248BE"/>
    <w:rsid w:val="00724ADD"/>
    <w:rsid w:val="00725312"/>
    <w:rsid w:val="0072536C"/>
    <w:rsid w:val="007258A9"/>
    <w:rsid w:val="00725944"/>
    <w:rsid w:val="00725A1A"/>
    <w:rsid w:val="00725A1E"/>
    <w:rsid w:val="00725EC9"/>
    <w:rsid w:val="00726861"/>
    <w:rsid w:val="00726873"/>
    <w:rsid w:val="0072724F"/>
    <w:rsid w:val="007276FA"/>
    <w:rsid w:val="00727721"/>
    <w:rsid w:val="007278EA"/>
    <w:rsid w:val="00727949"/>
    <w:rsid w:val="007279C4"/>
    <w:rsid w:val="00731105"/>
    <w:rsid w:val="00731BB3"/>
    <w:rsid w:val="00731E8E"/>
    <w:rsid w:val="0073251A"/>
    <w:rsid w:val="0073293F"/>
    <w:rsid w:val="0073294F"/>
    <w:rsid w:val="00732BEE"/>
    <w:rsid w:val="00733060"/>
    <w:rsid w:val="0073352B"/>
    <w:rsid w:val="007339C3"/>
    <w:rsid w:val="007342BF"/>
    <w:rsid w:val="007342EA"/>
    <w:rsid w:val="00735276"/>
    <w:rsid w:val="00735688"/>
    <w:rsid w:val="00735E22"/>
    <w:rsid w:val="00735EBA"/>
    <w:rsid w:val="0073724D"/>
    <w:rsid w:val="00737553"/>
    <w:rsid w:val="00737600"/>
    <w:rsid w:val="007376FA"/>
    <w:rsid w:val="00737789"/>
    <w:rsid w:val="0074019E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7F9"/>
    <w:rsid w:val="00743CF8"/>
    <w:rsid w:val="00744297"/>
    <w:rsid w:val="007443CD"/>
    <w:rsid w:val="007444D1"/>
    <w:rsid w:val="00744692"/>
    <w:rsid w:val="007448EC"/>
    <w:rsid w:val="00744BDA"/>
    <w:rsid w:val="0074505A"/>
    <w:rsid w:val="0074506A"/>
    <w:rsid w:val="00745393"/>
    <w:rsid w:val="00745BB1"/>
    <w:rsid w:val="00747096"/>
    <w:rsid w:val="00747A3A"/>
    <w:rsid w:val="00747B18"/>
    <w:rsid w:val="00747D1A"/>
    <w:rsid w:val="00747EB1"/>
    <w:rsid w:val="00747FA5"/>
    <w:rsid w:val="007500AB"/>
    <w:rsid w:val="007505CD"/>
    <w:rsid w:val="00750AD3"/>
    <w:rsid w:val="00750C29"/>
    <w:rsid w:val="007520E6"/>
    <w:rsid w:val="00753020"/>
    <w:rsid w:val="00753ABB"/>
    <w:rsid w:val="00753C02"/>
    <w:rsid w:val="00753FD1"/>
    <w:rsid w:val="00754058"/>
    <w:rsid w:val="007540AD"/>
    <w:rsid w:val="00754486"/>
    <w:rsid w:val="00754E75"/>
    <w:rsid w:val="00755494"/>
    <w:rsid w:val="00755CBF"/>
    <w:rsid w:val="00756B4B"/>
    <w:rsid w:val="0075757B"/>
    <w:rsid w:val="00757BC3"/>
    <w:rsid w:val="00757C45"/>
    <w:rsid w:val="00757FD2"/>
    <w:rsid w:val="00760F47"/>
    <w:rsid w:val="00761373"/>
    <w:rsid w:val="00761481"/>
    <w:rsid w:val="00761677"/>
    <w:rsid w:val="007618A5"/>
    <w:rsid w:val="00761A11"/>
    <w:rsid w:val="00762884"/>
    <w:rsid w:val="00762BAF"/>
    <w:rsid w:val="00762FB0"/>
    <w:rsid w:val="007631A3"/>
    <w:rsid w:val="007632F2"/>
    <w:rsid w:val="007634C8"/>
    <w:rsid w:val="007637CE"/>
    <w:rsid w:val="007640D4"/>
    <w:rsid w:val="007642D4"/>
    <w:rsid w:val="007643DC"/>
    <w:rsid w:val="00764494"/>
    <w:rsid w:val="0076476A"/>
    <w:rsid w:val="0076558C"/>
    <w:rsid w:val="00765A85"/>
    <w:rsid w:val="00765BFB"/>
    <w:rsid w:val="00766135"/>
    <w:rsid w:val="0076660D"/>
    <w:rsid w:val="00766A8A"/>
    <w:rsid w:val="00766CF8"/>
    <w:rsid w:val="00767BB9"/>
    <w:rsid w:val="00767C03"/>
    <w:rsid w:val="00767C31"/>
    <w:rsid w:val="00770059"/>
    <w:rsid w:val="00770587"/>
    <w:rsid w:val="00770FAD"/>
    <w:rsid w:val="00771274"/>
    <w:rsid w:val="00771288"/>
    <w:rsid w:val="0077167D"/>
    <w:rsid w:val="00771BB8"/>
    <w:rsid w:val="00772DB9"/>
    <w:rsid w:val="00773778"/>
    <w:rsid w:val="00773DDD"/>
    <w:rsid w:val="007746F9"/>
    <w:rsid w:val="007751A9"/>
    <w:rsid w:val="007758A5"/>
    <w:rsid w:val="00776465"/>
    <w:rsid w:val="007767ED"/>
    <w:rsid w:val="00776E30"/>
    <w:rsid w:val="0077754E"/>
    <w:rsid w:val="0077764E"/>
    <w:rsid w:val="00777792"/>
    <w:rsid w:val="00777A8E"/>
    <w:rsid w:val="0078003A"/>
    <w:rsid w:val="00780425"/>
    <w:rsid w:val="00780601"/>
    <w:rsid w:val="0078079A"/>
    <w:rsid w:val="007809DB"/>
    <w:rsid w:val="00780C97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1CC"/>
    <w:rsid w:val="007842E8"/>
    <w:rsid w:val="007843CF"/>
    <w:rsid w:val="007843D0"/>
    <w:rsid w:val="0078449C"/>
    <w:rsid w:val="0078454A"/>
    <w:rsid w:val="00784DA4"/>
    <w:rsid w:val="00784DB1"/>
    <w:rsid w:val="00785353"/>
    <w:rsid w:val="00785927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0DE6"/>
    <w:rsid w:val="00791447"/>
    <w:rsid w:val="00791547"/>
    <w:rsid w:val="00792DBF"/>
    <w:rsid w:val="007933B9"/>
    <w:rsid w:val="0079365C"/>
    <w:rsid w:val="00794B87"/>
    <w:rsid w:val="00794B96"/>
    <w:rsid w:val="00794BC0"/>
    <w:rsid w:val="007956A5"/>
    <w:rsid w:val="007956DE"/>
    <w:rsid w:val="0079597F"/>
    <w:rsid w:val="00797093"/>
    <w:rsid w:val="007972E3"/>
    <w:rsid w:val="007A0D9B"/>
    <w:rsid w:val="007A0E25"/>
    <w:rsid w:val="007A11D3"/>
    <w:rsid w:val="007A192D"/>
    <w:rsid w:val="007A1D34"/>
    <w:rsid w:val="007A1E80"/>
    <w:rsid w:val="007A1FFA"/>
    <w:rsid w:val="007A25B7"/>
    <w:rsid w:val="007A2A09"/>
    <w:rsid w:val="007A2B4F"/>
    <w:rsid w:val="007A2BA5"/>
    <w:rsid w:val="007A2D5C"/>
    <w:rsid w:val="007A411A"/>
    <w:rsid w:val="007A474A"/>
    <w:rsid w:val="007A4A89"/>
    <w:rsid w:val="007A5031"/>
    <w:rsid w:val="007A5533"/>
    <w:rsid w:val="007A5694"/>
    <w:rsid w:val="007A5AC2"/>
    <w:rsid w:val="007A5E99"/>
    <w:rsid w:val="007A5FA1"/>
    <w:rsid w:val="007A67CF"/>
    <w:rsid w:val="007A6FBA"/>
    <w:rsid w:val="007A7402"/>
    <w:rsid w:val="007A75A4"/>
    <w:rsid w:val="007A7813"/>
    <w:rsid w:val="007A7D23"/>
    <w:rsid w:val="007A7D7B"/>
    <w:rsid w:val="007B015A"/>
    <w:rsid w:val="007B01EF"/>
    <w:rsid w:val="007B0B87"/>
    <w:rsid w:val="007B0ED8"/>
    <w:rsid w:val="007B0F9F"/>
    <w:rsid w:val="007B1639"/>
    <w:rsid w:val="007B1AE8"/>
    <w:rsid w:val="007B23D1"/>
    <w:rsid w:val="007B2513"/>
    <w:rsid w:val="007B2DD1"/>
    <w:rsid w:val="007B38CD"/>
    <w:rsid w:val="007B3A28"/>
    <w:rsid w:val="007B4E9A"/>
    <w:rsid w:val="007B5758"/>
    <w:rsid w:val="007B5B06"/>
    <w:rsid w:val="007B5B64"/>
    <w:rsid w:val="007B5C16"/>
    <w:rsid w:val="007B610E"/>
    <w:rsid w:val="007B61BB"/>
    <w:rsid w:val="007B62CC"/>
    <w:rsid w:val="007B6310"/>
    <w:rsid w:val="007B6EA8"/>
    <w:rsid w:val="007B72BB"/>
    <w:rsid w:val="007B7321"/>
    <w:rsid w:val="007B73B1"/>
    <w:rsid w:val="007B7ECD"/>
    <w:rsid w:val="007C01DD"/>
    <w:rsid w:val="007C086F"/>
    <w:rsid w:val="007C08BB"/>
    <w:rsid w:val="007C0EAB"/>
    <w:rsid w:val="007C12DD"/>
    <w:rsid w:val="007C14BE"/>
    <w:rsid w:val="007C18E5"/>
    <w:rsid w:val="007C1A0E"/>
    <w:rsid w:val="007C1AB8"/>
    <w:rsid w:val="007C1DBD"/>
    <w:rsid w:val="007C203B"/>
    <w:rsid w:val="007C2088"/>
    <w:rsid w:val="007C2CF1"/>
    <w:rsid w:val="007C31D4"/>
    <w:rsid w:val="007C32AE"/>
    <w:rsid w:val="007C3B4A"/>
    <w:rsid w:val="007C42A1"/>
    <w:rsid w:val="007C5050"/>
    <w:rsid w:val="007C5647"/>
    <w:rsid w:val="007C580C"/>
    <w:rsid w:val="007C5AF1"/>
    <w:rsid w:val="007C5CAA"/>
    <w:rsid w:val="007C639D"/>
    <w:rsid w:val="007C6C90"/>
    <w:rsid w:val="007C71F7"/>
    <w:rsid w:val="007C7418"/>
    <w:rsid w:val="007C7995"/>
    <w:rsid w:val="007C7AB9"/>
    <w:rsid w:val="007D0007"/>
    <w:rsid w:val="007D0044"/>
    <w:rsid w:val="007D030A"/>
    <w:rsid w:val="007D0339"/>
    <w:rsid w:val="007D03B1"/>
    <w:rsid w:val="007D064C"/>
    <w:rsid w:val="007D0E1D"/>
    <w:rsid w:val="007D0FE9"/>
    <w:rsid w:val="007D1237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4F95"/>
    <w:rsid w:val="007D588B"/>
    <w:rsid w:val="007D5A77"/>
    <w:rsid w:val="007D5B34"/>
    <w:rsid w:val="007D5BFB"/>
    <w:rsid w:val="007D5DED"/>
    <w:rsid w:val="007D63AE"/>
    <w:rsid w:val="007D69BA"/>
    <w:rsid w:val="007D75D5"/>
    <w:rsid w:val="007D76AF"/>
    <w:rsid w:val="007D7725"/>
    <w:rsid w:val="007D7A03"/>
    <w:rsid w:val="007E0C70"/>
    <w:rsid w:val="007E0DEE"/>
    <w:rsid w:val="007E1091"/>
    <w:rsid w:val="007E13A7"/>
    <w:rsid w:val="007E1749"/>
    <w:rsid w:val="007E1AD8"/>
    <w:rsid w:val="007E1BA5"/>
    <w:rsid w:val="007E22DA"/>
    <w:rsid w:val="007E2531"/>
    <w:rsid w:val="007E33B1"/>
    <w:rsid w:val="007E3731"/>
    <w:rsid w:val="007E37FB"/>
    <w:rsid w:val="007E384E"/>
    <w:rsid w:val="007E3C0A"/>
    <w:rsid w:val="007E3CB9"/>
    <w:rsid w:val="007E3FA2"/>
    <w:rsid w:val="007E4126"/>
    <w:rsid w:val="007E4177"/>
    <w:rsid w:val="007E43A7"/>
    <w:rsid w:val="007E4F4D"/>
    <w:rsid w:val="007E51A4"/>
    <w:rsid w:val="007E53BF"/>
    <w:rsid w:val="007E5850"/>
    <w:rsid w:val="007E59DE"/>
    <w:rsid w:val="007E6672"/>
    <w:rsid w:val="007E68D0"/>
    <w:rsid w:val="007E7BAE"/>
    <w:rsid w:val="007E7CF9"/>
    <w:rsid w:val="007E7D52"/>
    <w:rsid w:val="007F01A3"/>
    <w:rsid w:val="007F021B"/>
    <w:rsid w:val="007F07D0"/>
    <w:rsid w:val="007F1117"/>
    <w:rsid w:val="007F1394"/>
    <w:rsid w:val="007F1432"/>
    <w:rsid w:val="007F1BC9"/>
    <w:rsid w:val="007F23A6"/>
    <w:rsid w:val="007F28D2"/>
    <w:rsid w:val="007F2DF8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6BF3"/>
    <w:rsid w:val="007F6C99"/>
    <w:rsid w:val="007F74BA"/>
    <w:rsid w:val="007F75B6"/>
    <w:rsid w:val="007F7989"/>
    <w:rsid w:val="007F7A8B"/>
    <w:rsid w:val="007F7BC2"/>
    <w:rsid w:val="00800986"/>
    <w:rsid w:val="008012B7"/>
    <w:rsid w:val="00801424"/>
    <w:rsid w:val="008014E9"/>
    <w:rsid w:val="00801DBF"/>
    <w:rsid w:val="00801E34"/>
    <w:rsid w:val="00801E9C"/>
    <w:rsid w:val="008024B3"/>
    <w:rsid w:val="00802B5F"/>
    <w:rsid w:val="0080318C"/>
    <w:rsid w:val="0080355C"/>
    <w:rsid w:val="00803736"/>
    <w:rsid w:val="00803C00"/>
    <w:rsid w:val="00804241"/>
    <w:rsid w:val="008047AC"/>
    <w:rsid w:val="00804BD4"/>
    <w:rsid w:val="00805721"/>
    <w:rsid w:val="00805A52"/>
    <w:rsid w:val="008066EB"/>
    <w:rsid w:val="00806A24"/>
    <w:rsid w:val="00806CC9"/>
    <w:rsid w:val="0081024D"/>
    <w:rsid w:val="00810B27"/>
    <w:rsid w:val="00811708"/>
    <w:rsid w:val="00812490"/>
    <w:rsid w:val="00812B9F"/>
    <w:rsid w:val="00812D15"/>
    <w:rsid w:val="00812E5E"/>
    <w:rsid w:val="0081329B"/>
    <w:rsid w:val="00813418"/>
    <w:rsid w:val="00814551"/>
    <w:rsid w:val="00814AEF"/>
    <w:rsid w:val="008152ED"/>
    <w:rsid w:val="00815324"/>
    <w:rsid w:val="0081552B"/>
    <w:rsid w:val="00815650"/>
    <w:rsid w:val="008158FF"/>
    <w:rsid w:val="00815968"/>
    <w:rsid w:val="00815E88"/>
    <w:rsid w:val="0082020E"/>
    <w:rsid w:val="00820342"/>
    <w:rsid w:val="0082163E"/>
    <w:rsid w:val="00821714"/>
    <w:rsid w:val="00821727"/>
    <w:rsid w:val="008217FC"/>
    <w:rsid w:val="00821A52"/>
    <w:rsid w:val="00821BAB"/>
    <w:rsid w:val="00821BF6"/>
    <w:rsid w:val="00822014"/>
    <w:rsid w:val="00822214"/>
    <w:rsid w:val="00822986"/>
    <w:rsid w:val="00822A6B"/>
    <w:rsid w:val="00822E20"/>
    <w:rsid w:val="00822EB5"/>
    <w:rsid w:val="0082314C"/>
    <w:rsid w:val="00823701"/>
    <w:rsid w:val="00823DCA"/>
    <w:rsid w:val="00824741"/>
    <w:rsid w:val="00824B36"/>
    <w:rsid w:val="00824CBE"/>
    <w:rsid w:val="00824FEF"/>
    <w:rsid w:val="008252C0"/>
    <w:rsid w:val="008257BA"/>
    <w:rsid w:val="00825831"/>
    <w:rsid w:val="00826042"/>
    <w:rsid w:val="00826104"/>
    <w:rsid w:val="008261EF"/>
    <w:rsid w:val="00826445"/>
    <w:rsid w:val="00826762"/>
    <w:rsid w:val="00826DD8"/>
    <w:rsid w:val="008272A6"/>
    <w:rsid w:val="00827C5D"/>
    <w:rsid w:val="00830433"/>
    <w:rsid w:val="008307B8"/>
    <w:rsid w:val="00830B99"/>
    <w:rsid w:val="0083322B"/>
    <w:rsid w:val="0083327D"/>
    <w:rsid w:val="008335A9"/>
    <w:rsid w:val="00833987"/>
    <w:rsid w:val="00834502"/>
    <w:rsid w:val="00834DFA"/>
    <w:rsid w:val="0083502F"/>
    <w:rsid w:val="008350EA"/>
    <w:rsid w:val="00836D73"/>
    <w:rsid w:val="00837298"/>
    <w:rsid w:val="00837BD4"/>
    <w:rsid w:val="00837C33"/>
    <w:rsid w:val="00840371"/>
    <w:rsid w:val="0084051F"/>
    <w:rsid w:val="00840631"/>
    <w:rsid w:val="00840DF2"/>
    <w:rsid w:val="00840F13"/>
    <w:rsid w:val="008416AF"/>
    <w:rsid w:val="0084198C"/>
    <w:rsid w:val="00841ADD"/>
    <w:rsid w:val="00841EEC"/>
    <w:rsid w:val="008424DD"/>
    <w:rsid w:val="008428B5"/>
    <w:rsid w:val="00842BAF"/>
    <w:rsid w:val="00842DAE"/>
    <w:rsid w:val="00844162"/>
    <w:rsid w:val="00844B54"/>
    <w:rsid w:val="00844D67"/>
    <w:rsid w:val="008453E8"/>
    <w:rsid w:val="00845E32"/>
    <w:rsid w:val="0084642D"/>
    <w:rsid w:val="00846C3E"/>
    <w:rsid w:val="00847930"/>
    <w:rsid w:val="00847965"/>
    <w:rsid w:val="00847D85"/>
    <w:rsid w:val="00847F0D"/>
    <w:rsid w:val="00847F47"/>
    <w:rsid w:val="008507AA"/>
    <w:rsid w:val="008511FB"/>
    <w:rsid w:val="008513DA"/>
    <w:rsid w:val="00851814"/>
    <w:rsid w:val="008531E2"/>
    <w:rsid w:val="008535C7"/>
    <w:rsid w:val="0085376C"/>
    <w:rsid w:val="00853A07"/>
    <w:rsid w:val="00853E2E"/>
    <w:rsid w:val="00854095"/>
    <w:rsid w:val="00854935"/>
    <w:rsid w:val="00855616"/>
    <w:rsid w:val="0085631B"/>
    <w:rsid w:val="00857F9C"/>
    <w:rsid w:val="008603E9"/>
    <w:rsid w:val="00860CCE"/>
    <w:rsid w:val="00860FA3"/>
    <w:rsid w:val="00861A54"/>
    <w:rsid w:val="00861B77"/>
    <w:rsid w:val="00861CBB"/>
    <w:rsid w:val="00861E0F"/>
    <w:rsid w:val="008620A1"/>
    <w:rsid w:val="008630CC"/>
    <w:rsid w:val="008632DC"/>
    <w:rsid w:val="0086387E"/>
    <w:rsid w:val="00863897"/>
    <w:rsid w:val="0086397C"/>
    <w:rsid w:val="00863BD4"/>
    <w:rsid w:val="00863C98"/>
    <w:rsid w:val="0086402C"/>
    <w:rsid w:val="00864208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67989"/>
    <w:rsid w:val="0087009D"/>
    <w:rsid w:val="008702CB"/>
    <w:rsid w:val="00870CB6"/>
    <w:rsid w:val="00870FEA"/>
    <w:rsid w:val="008714C9"/>
    <w:rsid w:val="0087265E"/>
    <w:rsid w:val="008727B2"/>
    <w:rsid w:val="008732C8"/>
    <w:rsid w:val="00873862"/>
    <w:rsid w:val="00873866"/>
    <w:rsid w:val="008741DC"/>
    <w:rsid w:val="008741F9"/>
    <w:rsid w:val="0087481F"/>
    <w:rsid w:val="00874A3B"/>
    <w:rsid w:val="00874F72"/>
    <w:rsid w:val="0087514D"/>
    <w:rsid w:val="0087525C"/>
    <w:rsid w:val="00875522"/>
    <w:rsid w:val="00875B30"/>
    <w:rsid w:val="00875FFD"/>
    <w:rsid w:val="00876C2D"/>
    <w:rsid w:val="00880723"/>
    <w:rsid w:val="00880940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38AC"/>
    <w:rsid w:val="008851DB"/>
    <w:rsid w:val="0088564A"/>
    <w:rsid w:val="00885A95"/>
    <w:rsid w:val="0088614D"/>
    <w:rsid w:val="00886619"/>
    <w:rsid w:val="00886D53"/>
    <w:rsid w:val="0088736D"/>
    <w:rsid w:val="008876D8"/>
    <w:rsid w:val="008908DB"/>
    <w:rsid w:val="008909CF"/>
    <w:rsid w:val="00890B74"/>
    <w:rsid w:val="00890BE1"/>
    <w:rsid w:val="00890D14"/>
    <w:rsid w:val="00890E2A"/>
    <w:rsid w:val="00891279"/>
    <w:rsid w:val="00891A1F"/>
    <w:rsid w:val="00891BB7"/>
    <w:rsid w:val="00892113"/>
    <w:rsid w:val="00892478"/>
    <w:rsid w:val="00892C05"/>
    <w:rsid w:val="00892FD6"/>
    <w:rsid w:val="00893314"/>
    <w:rsid w:val="008934AF"/>
    <w:rsid w:val="00894061"/>
    <w:rsid w:val="00894203"/>
    <w:rsid w:val="0089465F"/>
    <w:rsid w:val="008946C8"/>
    <w:rsid w:val="0089477B"/>
    <w:rsid w:val="00895B1A"/>
    <w:rsid w:val="00895C7D"/>
    <w:rsid w:val="00896095"/>
    <w:rsid w:val="00896100"/>
    <w:rsid w:val="00897138"/>
    <w:rsid w:val="0089754A"/>
    <w:rsid w:val="008A009E"/>
    <w:rsid w:val="008A0463"/>
    <w:rsid w:val="008A05C4"/>
    <w:rsid w:val="008A09D4"/>
    <w:rsid w:val="008A1243"/>
    <w:rsid w:val="008A134A"/>
    <w:rsid w:val="008A13F7"/>
    <w:rsid w:val="008A140A"/>
    <w:rsid w:val="008A1471"/>
    <w:rsid w:val="008A154A"/>
    <w:rsid w:val="008A157B"/>
    <w:rsid w:val="008A160E"/>
    <w:rsid w:val="008A293C"/>
    <w:rsid w:val="008A2ED4"/>
    <w:rsid w:val="008A430F"/>
    <w:rsid w:val="008A4498"/>
    <w:rsid w:val="008A4539"/>
    <w:rsid w:val="008A4566"/>
    <w:rsid w:val="008A4B38"/>
    <w:rsid w:val="008A4D20"/>
    <w:rsid w:val="008A4EAC"/>
    <w:rsid w:val="008A54C2"/>
    <w:rsid w:val="008A566C"/>
    <w:rsid w:val="008A63DB"/>
    <w:rsid w:val="008A63EB"/>
    <w:rsid w:val="008A6A55"/>
    <w:rsid w:val="008A6B5C"/>
    <w:rsid w:val="008A7415"/>
    <w:rsid w:val="008A7458"/>
    <w:rsid w:val="008A76C9"/>
    <w:rsid w:val="008A7906"/>
    <w:rsid w:val="008A7B23"/>
    <w:rsid w:val="008A7D26"/>
    <w:rsid w:val="008A7E1F"/>
    <w:rsid w:val="008A7FF7"/>
    <w:rsid w:val="008B0DED"/>
    <w:rsid w:val="008B1BE5"/>
    <w:rsid w:val="008B1DE7"/>
    <w:rsid w:val="008B1E71"/>
    <w:rsid w:val="008B2BC1"/>
    <w:rsid w:val="008B3436"/>
    <w:rsid w:val="008B389C"/>
    <w:rsid w:val="008B3D84"/>
    <w:rsid w:val="008B4094"/>
    <w:rsid w:val="008B490F"/>
    <w:rsid w:val="008B4F4B"/>
    <w:rsid w:val="008B50B3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C047F"/>
    <w:rsid w:val="008C05CD"/>
    <w:rsid w:val="008C0651"/>
    <w:rsid w:val="008C08A9"/>
    <w:rsid w:val="008C09A6"/>
    <w:rsid w:val="008C1094"/>
    <w:rsid w:val="008C1B8A"/>
    <w:rsid w:val="008C2947"/>
    <w:rsid w:val="008C2956"/>
    <w:rsid w:val="008C2B44"/>
    <w:rsid w:val="008C2D25"/>
    <w:rsid w:val="008C2D65"/>
    <w:rsid w:val="008C2D70"/>
    <w:rsid w:val="008C3242"/>
    <w:rsid w:val="008C4060"/>
    <w:rsid w:val="008C414E"/>
    <w:rsid w:val="008C4740"/>
    <w:rsid w:val="008C4941"/>
    <w:rsid w:val="008C49C7"/>
    <w:rsid w:val="008C546F"/>
    <w:rsid w:val="008C633A"/>
    <w:rsid w:val="008C6466"/>
    <w:rsid w:val="008C7EB1"/>
    <w:rsid w:val="008D0866"/>
    <w:rsid w:val="008D108F"/>
    <w:rsid w:val="008D15EE"/>
    <w:rsid w:val="008D240E"/>
    <w:rsid w:val="008D2D10"/>
    <w:rsid w:val="008D31EB"/>
    <w:rsid w:val="008D3F30"/>
    <w:rsid w:val="008D3F7F"/>
    <w:rsid w:val="008D434D"/>
    <w:rsid w:val="008D451A"/>
    <w:rsid w:val="008D4A8E"/>
    <w:rsid w:val="008D4B56"/>
    <w:rsid w:val="008D4CCD"/>
    <w:rsid w:val="008D4D71"/>
    <w:rsid w:val="008D4DBE"/>
    <w:rsid w:val="008D5A68"/>
    <w:rsid w:val="008D6D98"/>
    <w:rsid w:val="008D70B8"/>
    <w:rsid w:val="008D780C"/>
    <w:rsid w:val="008E008E"/>
    <w:rsid w:val="008E04F7"/>
    <w:rsid w:val="008E0D88"/>
    <w:rsid w:val="008E0F1A"/>
    <w:rsid w:val="008E0FEE"/>
    <w:rsid w:val="008E111F"/>
    <w:rsid w:val="008E1210"/>
    <w:rsid w:val="008E1489"/>
    <w:rsid w:val="008E155C"/>
    <w:rsid w:val="008E2849"/>
    <w:rsid w:val="008E28BF"/>
    <w:rsid w:val="008E3004"/>
    <w:rsid w:val="008E337A"/>
    <w:rsid w:val="008E354D"/>
    <w:rsid w:val="008E3688"/>
    <w:rsid w:val="008E3DBF"/>
    <w:rsid w:val="008E4F79"/>
    <w:rsid w:val="008E513A"/>
    <w:rsid w:val="008E5208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F02C0"/>
    <w:rsid w:val="008F0381"/>
    <w:rsid w:val="008F06E3"/>
    <w:rsid w:val="008F074B"/>
    <w:rsid w:val="008F10A9"/>
    <w:rsid w:val="008F1324"/>
    <w:rsid w:val="008F201B"/>
    <w:rsid w:val="008F2535"/>
    <w:rsid w:val="008F2747"/>
    <w:rsid w:val="008F2A85"/>
    <w:rsid w:val="008F2F16"/>
    <w:rsid w:val="008F32D5"/>
    <w:rsid w:val="008F37A3"/>
    <w:rsid w:val="008F3A5A"/>
    <w:rsid w:val="008F3F57"/>
    <w:rsid w:val="008F447E"/>
    <w:rsid w:val="008F47F8"/>
    <w:rsid w:val="008F4A80"/>
    <w:rsid w:val="008F5107"/>
    <w:rsid w:val="008F5176"/>
    <w:rsid w:val="008F54B2"/>
    <w:rsid w:val="008F57D9"/>
    <w:rsid w:val="008F58BE"/>
    <w:rsid w:val="008F5978"/>
    <w:rsid w:val="008F6171"/>
    <w:rsid w:val="008F722E"/>
    <w:rsid w:val="008F7631"/>
    <w:rsid w:val="008F7848"/>
    <w:rsid w:val="0090007F"/>
    <w:rsid w:val="0090117A"/>
    <w:rsid w:val="0090121D"/>
    <w:rsid w:val="009015CA"/>
    <w:rsid w:val="00901901"/>
    <w:rsid w:val="00901B64"/>
    <w:rsid w:val="00901DB3"/>
    <w:rsid w:val="0090269A"/>
    <w:rsid w:val="00902809"/>
    <w:rsid w:val="009031EC"/>
    <w:rsid w:val="009036A9"/>
    <w:rsid w:val="0090556D"/>
    <w:rsid w:val="0090564A"/>
    <w:rsid w:val="009056C1"/>
    <w:rsid w:val="00905A4B"/>
    <w:rsid w:val="00905C4C"/>
    <w:rsid w:val="00905D04"/>
    <w:rsid w:val="009060C1"/>
    <w:rsid w:val="00906793"/>
    <w:rsid w:val="00906A3F"/>
    <w:rsid w:val="00906AA8"/>
    <w:rsid w:val="00906D57"/>
    <w:rsid w:val="0090708B"/>
    <w:rsid w:val="00907318"/>
    <w:rsid w:val="009074FD"/>
    <w:rsid w:val="00907688"/>
    <w:rsid w:val="00907867"/>
    <w:rsid w:val="0090797A"/>
    <w:rsid w:val="009079A4"/>
    <w:rsid w:val="00907DAF"/>
    <w:rsid w:val="00907F87"/>
    <w:rsid w:val="0091037B"/>
    <w:rsid w:val="0091048F"/>
    <w:rsid w:val="00911151"/>
    <w:rsid w:val="00911396"/>
    <w:rsid w:val="00911CF0"/>
    <w:rsid w:val="00911DA7"/>
    <w:rsid w:val="0091214C"/>
    <w:rsid w:val="009121A0"/>
    <w:rsid w:val="00912A61"/>
    <w:rsid w:val="00912AC8"/>
    <w:rsid w:val="00912AC9"/>
    <w:rsid w:val="00913166"/>
    <w:rsid w:val="00913386"/>
    <w:rsid w:val="00913FC1"/>
    <w:rsid w:val="009142AD"/>
    <w:rsid w:val="009149BA"/>
    <w:rsid w:val="00914ACB"/>
    <w:rsid w:val="00916973"/>
    <w:rsid w:val="0091723D"/>
    <w:rsid w:val="009176F9"/>
    <w:rsid w:val="009179EF"/>
    <w:rsid w:val="009179F3"/>
    <w:rsid w:val="00917B85"/>
    <w:rsid w:val="00920BCE"/>
    <w:rsid w:val="009216DF"/>
    <w:rsid w:val="00921B55"/>
    <w:rsid w:val="00921F11"/>
    <w:rsid w:val="009221E9"/>
    <w:rsid w:val="009227CB"/>
    <w:rsid w:val="00922926"/>
    <w:rsid w:val="00922E5F"/>
    <w:rsid w:val="009238E9"/>
    <w:rsid w:val="00923A30"/>
    <w:rsid w:val="00923B02"/>
    <w:rsid w:val="00923B0B"/>
    <w:rsid w:val="009240B8"/>
    <w:rsid w:val="00924643"/>
    <w:rsid w:val="00924A01"/>
    <w:rsid w:val="00924ED0"/>
    <w:rsid w:val="00924F7B"/>
    <w:rsid w:val="0092530C"/>
    <w:rsid w:val="009256C9"/>
    <w:rsid w:val="00926229"/>
    <w:rsid w:val="00926383"/>
    <w:rsid w:val="0092646C"/>
    <w:rsid w:val="009265F1"/>
    <w:rsid w:val="0092695A"/>
    <w:rsid w:val="00926DE3"/>
    <w:rsid w:val="00927225"/>
    <w:rsid w:val="009275BF"/>
    <w:rsid w:val="009275D5"/>
    <w:rsid w:val="00927C95"/>
    <w:rsid w:val="00927DE0"/>
    <w:rsid w:val="00927FA9"/>
    <w:rsid w:val="009300C7"/>
    <w:rsid w:val="0093085C"/>
    <w:rsid w:val="0093171A"/>
    <w:rsid w:val="009325B4"/>
    <w:rsid w:val="00932732"/>
    <w:rsid w:val="00932997"/>
    <w:rsid w:val="00932E49"/>
    <w:rsid w:val="00932EC9"/>
    <w:rsid w:val="009330FA"/>
    <w:rsid w:val="009334E9"/>
    <w:rsid w:val="00934117"/>
    <w:rsid w:val="00934727"/>
    <w:rsid w:val="00934CBD"/>
    <w:rsid w:val="00934E62"/>
    <w:rsid w:val="00935429"/>
    <w:rsid w:val="00935F80"/>
    <w:rsid w:val="009362D1"/>
    <w:rsid w:val="00936489"/>
    <w:rsid w:val="00936987"/>
    <w:rsid w:val="009369F0"/>
    <w:rsid w:val="00936BF5"/>
    <w:rsid w:val="00936C2C"/>
    <w:rsid w:val="0093706F"/>
    <w:rsid w:val="009373B2"/>
    <w:rsid w:val="009376FB"/>
    <w:rsid w:val="0093784D"/>
    <w:rsid w:val="00941181"/>
    <w:rsid w:val="0094176C"/>
    <w:rsid w:val="00941971"/>
    <w:rsid w:val="00941991"/>
    <w:rsid w:val="00942C7F"/>
    <w:rsid w:val="00942CB8"/>
    <w:rsid w:val="00942E1E"/>
    <w:rsid w:val="00943CDB"/>
    <w:rsid w:val="009442DA"/>
    <w:rsid w:val="00944460"/>
    <w:rsid w:val="009449EA"/>
    <w:rsid w:val="00944CAD"/>
    <w:rsid w:val="00944F85"/>
    <w:rsid w:val="009454B0"/>
    <w:rsid w:val="00945536"/>
    <w:rsid w:val="00945851"/>
    <w:rsid w:val="00945879"/>
    <w:rsid w:val="00945F45"/>
    <w:rsid w:val="009460BD"/>
    <w:rsid w:val="009469D1"/>
    <w:rsid w:val="00946AC7"/>
    <w:rsid w:val="00946B59"/>
    <w:rsid w:val="00946FCB"/>
    <w:rsid w:val="00947336"/>
    <w:rsid w:val="0094747A"/>
    <w:rsid w:val="0094767D"/>
    <w:rsid w:val="009505C6"/>
    <w:rsid w:val="00950F2F"/>
    <w:rsid w:val="0095191C"/>
    <w:rsid w:val="009520D9"/>
    <w:rsid w:val="00952678"/>
    <w:rsid w:val="009528B3"/>
    <w:rsid w:val="0095469C"/>
    <w:rsid w:val="009546E3"/>
    <w:rsid w:val="009548BB"/>
    <w:rsid w:val="00954974"/>
    <w:rsid w:val="00954E68"/>
    <w:rsid w:val="00954F56"/>
    <w:rsid w:val="00955057"/>
    <w:rsid w:val="00955091"/>
    <w:rsid w:val="00955CD4"/>
    <w:rsid w:val="00956252"/>
    <w:rsid w:val="0095637E"/>
    <w:rsid w:val="00957067"/>
    <w:rsid w:val="0095709E"/>
    <w:rsid w:val="0095773C"/>
    <w:rsid w:val="00957CDB"/>
    <w:rsid w:val="00960177"/>
    <w:rsid w:val="00960430"/>
    <w:rsid w:val="0096096E"/>
    <w:rsid w:val="009609CA"/>
    <w:rsid w:val="00960FDD"/>
    <w:rsid w:val="0096100A"/>
    <w:rsid w:val="0096183D"/>
    <w:rsid w:val="00961FC5"/>
    <w:rsid w:val="00962528"/>
    <w:rsid w:val="009626EA"/>
    <w:rsid w:val="00962843"/>
    <w:rsid w:val="00962B6D"/>
    <w:rsid w:val="0096366E"/>
    <w:rsid w:val="00963812"/>
    <w:rsid w:val="0096397B"/>
    <w:rsid w:val="00963A6B"/>
    <w:rsid w:val="00963B8A"/>
    <w:rsid w:val="00963EE2"/>
    <w:rsid w:val="00964629"/>
    <w:rsid w:val="009648CB"/>
    <w:rsid w:val="00964ADC"/>
    <w:rsid w:val="00964B8C"/>
    <w:rsid w:val="00964B95"/>
    <w:rsid w:val="00964BFF"/>
    <w:rsid w:val="00964E3D"/>
    <w:rsid w:val="00964EAF"/>
    <w:rsid w:val="00964EFD"/>
    <w:rsid w:val="00965429"/>
    <w:rsid w:val="00965CDC"/>
    <w:rsid w:val="009661C3"/>
    <w:rsid w:val="009666A3"/>
    <w:rsid w:val="00966A11"/>
    <w:rsid w:val="00966FFA"/>
    <w:rsid w:val="00967385"/>
    <w:rsid w:val="009673C6"/>
    <w:rsid w:val="00967BC2"/>
    <w:rsid w:val="00967EDC"/>
    <w:rsid w:val="009700E9"/>
    <w:rsid w:val="009706E9"/>
    <w:rsid w:val="00970939"/>
    <w:rsid w:val="00971591"/>
    <w:rsid w:val="009716E9"/>
    <w:rsid w:val="0097211F"/>
    <w:rsid w:val="00972B8D"/>
    <w:rsid w:val="00972F11"/>
    <w:rsid w:val="00973126"/>
    <w:rsid w:val="009734EE"/>
    <w:rsid w:val="00973C6D"/>
    <w:rsid w:val="00973D7A"/>
    <w:rsid w:val="00973FBB"/>
    <w:rsid w:val="0097412E"/>
    <w:rsid w:val="00975261"/>
    <w:rsid w:val="009755FD"/>
    <w:rsid w:val="0097564A"/>
    <w:rsid w:val="00975CBE"/>
    <w:rsid w:val="009761A2"/>
    <w:rsid w:val="0097632C"/>
    <w:rsid w:val="009764A4"/>
    <w:rsid w:val="00976B6E"/>
    <w:rsid w:val="00976CC8"/>
    <w:rsid w:val="00976F46"/>
    <w:rsid w:val="00977078"/>
    <w:rsid w:val="00977978"/>
    <w:rsid w:val="009808CB"/>
    <w:rsid w:val="009810E7"/>
    <w:rsid w:val="009810FC"/>
    <w:rsid w:val="0098143A"/>
    <w:rsid w:val="009816F7"/>
    <w:rsid w:val="00981D52"/>
    <w:rsid w:val="00981E44"/>
    <w:rsid w:val="00981FA7"/>
    <w:rsid w:val="00982342"/>
    <w:rsid w:val="00982430"/>
    <w:rsid w:val="00982F6E"/>
    <w:rsid w:val="00983CE5"/>
    <w:rsid w:val="00983DFC"/>
    <w:rsid w:val="0098482D"/>
    <w:rsid w:val="00984987"/>
    <w:rsid w:val="00984D31"/>
    <w:rsid w:val="0098523C"/>
    <w:rsid w:val="009852C8"/>
    <w:rsid w:val="009861F0"/>
    <w:rsid w:val="00986446"/>
    <w:rsid w:val="00987023"/>
    <w:rsid w:val="009875E6"/>
    <w:rsid w:val="00987FE1"/>
    <w:rsid w:val="0099035F"/>
    <w:rsid w:val="009905A2"/>
    <w:rsid w:val="009905F1"/>
    <w:rsid w:val="0099090E"/>
    <w:rsid w:val="00990C43"/>
    <w:rsid w:val="0099154A"/>
    <w:rsid w:val="0099194A"/>
    <w:rsid w:val="00991C61"/>
    <w:rsid w:val="00991F5D"/>
    <w:rsid w:val="00991FAC"/>
    <w:rsid w:val="00992102"/>
    <w:rsid w:val="0099214D"/>
    <w:rsid w:val="00992A93"/>
    <w:rsid w:val="00993DB6"/>
    <w:rsid w:val="00993FCA"/>
    <w:rsid w:val="009940E8"/>
    <w:rsid w:val="0099410E"/>
    <w:rsid w:val="0099413A"/>
    <w:rsid w:val="00994415"/>
    <w:rsid w:val="009948AE"/>
    <w:rsid w:val="00995273"/>
    <w:rsid w:val="0099529C"/>
    <w:rsid w:val="0099536E"/>
    <w:rsid w:val="009953A7"/>
    <w:rsid w:val="00995E84"/>
    <w:rsid w:val="00995EA0"/>
    <w:rsid w:val="00995F3E"/>
    <w:rsid w:val="009960EA"/>
    <w:rsid w:val="00996767"/>
    <w:rsid w:val="00996889"/>
    <w:rsid w:val="00996AD5"/>
    <w:rsid w:val="009973D8"/>
    <w:rsid w:val="0099779F"/>
    <w:rsid w:val="00997CF9"/>
    <w:rsid w:val="009A0198"/>
    <w:rsid w:val="009A01C5"/>
    <w:rsid w:val="009A0401"/>
    <w:rsid w:val="009A09EF"/>
    <w:rsid w:val="009A0C86"/>
    <w:rsid w:val="009A0E0C"/>
    <w:rsid w:val="009A0F83"/>
    <w:rsid w:val="009A1009"/>
    <w:rsid w:val="009A1655"/>
    <w:rsid w:val="009A20A1"/>
    <w:rsid w:val="009A2573"/>
    <w:rsid w:val="009A31A4"/>
    <w:rsid w:val="009A3C75"/>
    <w:rsid w:val="009A473F"/>
    <w:rsid w:val="009A4782"/>
    <w:rsid w:val="009A4DDA"/>
    <w:rsid w:val="009A4E00"/>
    <w:rsid w:val="009A5062"/>
    <w:rsid w:val="009A57BD"/>
    <w:rsid w:val="009A5F9F"/>
    <w:rsid w:val="009A603E"/>
    <w:rsid w:val="009A6A0D"/>
    <w:rsid w:val="009A6CF4"/>
    <w:rsid w:val="009A6EAC"/>
    <w:rsid w:val="009A716F"/>
    <w:rsid w:val="009A75AD"/>
    <w:rsid w:val="009A7EA9"/>
    <w:rsid w:val="009B055D"/>
    <w:rsid w:val="009B06C3"/>
    <w:rsid w:val="009B0E4F"/>
    <w:rsid w:val="009B0F3E"/>
    <w:rsid w:val="009B1632"/>
    <w:rsid w:val="009B1D37"/>
    <w:rsid w:val="009B22A9"/>
    <w:rsid w:val="009B28BB"/>
    <w:rsid w:val="009B2916"/>
    <w:rsid w:val="009B2A2E"/>
    <w:rsid w:val="009B4088"/>
    <w:rsid w:val="009B4163"/>
    <w:rsid w:val="009B5B8B"/>
    <w:rsid w:val="009B5F69"/>
    <w:rsid w:val="009B6977"/>
    <w:rsid w:val="009B6BA2"/>
    <w:rsid w:val="009B6BE2"/>
    <w:rsid w:val="009B7CA2"/>
    <w:rsid w:val="009C02FC"/>
    <w:rsid w:val="009C082E"/>
    <w:rsid w:val="009C0BE7"/>
    <w:rsid w:val="009C0E72"/>
    <w:rsid w:val="009C0EE0"/>
    <w:rsid w:val="009C1109"/>
    <w:rsid w:val="009C1210"/>
    <w:rsid w:val="009C226A"/>
    <w:rsid w:val="009C2ACE"/>
    <w:rsid w:val="009C30C9"/>
    <w:rsid w:val="009C335A"/>
    <w:rsid w:val="009C36E1"/>
    <w:rsid w:val="009C4071"/>
    <w:rsid w:val="009C4457"/>
    <w:rsid w:val="009C451E"/>
    <w:rsid w:val="009C48D2"/>
    <w:rsid w:val="009C49DB"/>
    <w:rsid w:val="009C4D31"/>
    <w:rsid w:val="009C5475"/>
    <w:rsid w:val="009C5765"/>
    <w:rsid w:val="009C57B2"/>
    <w:rsid w:val="009C6168"/>
    <w:rsid w:val="009C62A0"/>
    <w:rsid w:val="009C735A"/>
    <w:rsid w:val="009C7BBF"/>
    <w:rsid w:val="009C7BF1"/>
    <w:rsid w:val="009D0234"/>
    <w:rsid w:val="009D02D3"/>
    <w:rsid w:val="009D03BA"/>
    <w:rsid w:val="009D0CCA"/>
    <w:rsid w:val="009D155F"/>
    <w:rsid w:val="009D175B"/>
    <w:rsid w:val="009D1985"/>
    <w:rsid w:val="009D2706"/>
    <w:rsid w:val="009D282D"/>
    <w:rsid w:val="009D2953"/>
    <w:rsid w:val="009D2D21"/>
    <w:rsid w:val="009D3837"/>
    <w:rsid w:val="009D3864"/>
    <w:rsid w:val="009D394C"/>
    <w:rsid w:val="009D3C18"/>
    <w:rsid w:val="009D3D8A"/>
    <w:rsid w:val="009D3E01"/>
    <w:rsid w:val="009D46E1"/>
    <w:rsid w:val="009D5406"/>
    <w:rsid w:val="009D54F2"/>
    <w:rsid w:val="009D5A8A"/>
    <w:rsid w:val="009D5B4E"/>
    <w:rsid w:val="009D66DD"/>
    <w:rsid w:val="009D6AB9"/>
    <w:rsid w:val="009D6E91"/>
    <w:rsid w:val="009D70BE"/>
    <w:rsid w:val="009D71F4"/>
    <w:rsid w:val="009D7232"/>
    <w:rsid w:val="009D7405"/>
    <w:rsid w:val="009D7CC4"/>
    <w:rsid w:val="009D7CEB"/>
    <w:rsid w:val="009E06DB"/>
    <w:rsid w:val="009E0812"/>
    <w:rsid w:val="009E0CAC"/>
    <w:rsid w:val="009E0FE4"/>
    <w:rsid w:val="009E11BC"/>
    <w:rsid w:val="009E1679"/>
    <w:rsid w:val="009E2070"/>
    <w:rsid w:val="009E22B3"/>
    <w:rsid w:val="009E2ED7"/>
    <w:rsid w:val="009E3AE2"/>
    <w:rsid w:val="009E3D09"/>
    <w:rsid w:val="009E44AF"/>
    <w:rsid w:val="009E4C35"/>
    <w:rsid w:val="009E5107"/>
    <w:rsid w:val="009E6CB5"/>
    <w:rsid w:val="009E6D27"/>
    <w:rsid w:val="009E7344"/>
    <w:rsid w:val="009E7760"/>
    <w:rsid w:val="009E7AAD"/>
    <w:rsid w:val="009E7F72"/>
    <w:rsid w:val="009F0019"/>
    <w:rsid w:val="009F03A2"/>
    <w:rsid w:val="009F0880"/>
    <w:rsid w:val="009F0911"/>
    <w:rsid w:val="009F0DE3"/>
    <w:rsid w:val="009F17C8"/>
    <w:rsid w:val="009F1902"/>
    <w:rsid w:val="009F1BB3"/>
    <w:rsid w:val="009F265B"/>
    <w:rsid w:val="009F2A07"/>
    <w:rsid w:val="009F2AD5"/>
    <w:rsid w:val="009F3360"/>
    <w:rsid w:val="009F33D0"/>
    <w:rsid w:val="009F34A4"/>
    <w:rsid w:val="009F3C44"/>
    <w:rsid w:val="009F411B"/>
    <w:rsid w:val="009F49F3"/>
    <w:rsid w:val="009F4D76"/>
    <w:rsid w:val="009F517A"/>
    <w:rsid w:val="009F5C30"/>
    <w:rsid w:val="009F77CD"/>
    <w:rsid w:val="009F78E2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371"/>
    <w:rsid w:val="00A02572"/>
    <w:rsid w:val="00A028CA"/>
    <w:rsid w:val="00A02B8A"/>
    <w:rsid w:val="00A02D71"/>
    <w:rsid w:val="00A030B3"/>
    <w:rsid w:val="00A032F8"/>
    <w:rsid w:val="00A033F0"/>
    <w:rsid w:val="00A03A14"/>
    <w:rsid w:val="00A03A91"/>
    <w:rsid w:val="00A04362"/>
    <w:rsid w:val="00A049EE"/>
    <w:rsid w:val="00A04E0C"/>
    <w:rsid w:val="00A04EF7"/>
    <w:rsid w:val="00A05005"/>
    <w:rsid w:val="00A05AF2"/>
    <w:rsid w:val="00A06FAF"/>
    <w:rsid w:val="00A06FCF"/>
    <w:rsid w:val="00A0787C"/>
    <w:rsid w:val="00A10307"/>
    <w:rsid w:val="00A10810"/>
    <w:rsid w:val="00A109E2"/>
    <w:rsid w:val="00A10C28"/>
    <w:rsid w:val="00A11063"/>
    <w:rsid w:val="00A110E1"/>
    <w:rsid w:val="00A1123B"/>
    <w:rsid w:val="00A116C1"/>
    <w:rsid w:val="00A11974"/>
    <w:rsid w:val="00A11C67"/>
    <w:rsid w:val="00A1233F"/>
    <w:rsid w:val="00A123CD"/>
    <w:rsid w:val="00A12563"/>
    <w:rsid w:val="00A12AF1"/>
    <w:rsid w:val="00A12AF8"/>
    <w:rsid w:val="00A12B74"/>
    <w:rsid w:val="00A12E7E"/>
    <w:rsid w:val="00A13294"/>
    <w:rsid w:val="00A135D0"/>
    <w:rsid w:val="00A13628"/>
    <w:rsid w:val="00A13E79"/>
    <w:rsid w:val="00A13EFA"/>
    <w:rsid w:val="00A14847"/>
    <w:rsid w:val="00A14867"/>
    <w:rsid w:val="00A14C86"/>
    <w:rsid w:val="00A1502A"/>
    <w:rsid w:val="00A15CCF"/>
    <w:rsid w:val="00A16161"/>
    <w:rsid w:val="00A1684E"/>
    <w:rsid w:val="00A16B38"/>
    <w:rsid w:val="00A16D3D"/>
    <w:rsid w:val="00A17AE7"/>
    <w:rsid w:val="00A17DE4"/>
    <w:rsid w:val="00A20226"/>
    <w:rsid w:val="00A2029C"/>
    <w:rsid w:val="00A204BC"/>
    <w:rsid w:val="00A20A70"/>
    <w:rsid w:val="00A20D37"/>
    <w:rsid w:val="00A2108D"/>
    <w:rsid w:val="00A21D43"/>
    <w:rsid w:val="00A21E3F"/>
    <w:rsid w:val="00A228EC"/>
    <w:rsid w:val="00A229DB"/>
    <w:rsid w:val="00A22D84"/>
    <w:rsid w:val="00A23F98"/>
    <w:rsid w:val="00A23FDD"/>
    <w:rsid w:val="00A2446A"/>
    <w:rsid w:val="00A2451D"/>
    <w:rsid w:val="00A2478F"/>
    <w:rsid w:val="00A25C40"/>
    <w:rsid w:val="00A25D74"/>
    <w:rsid w:val="00A26DA1"/>
    <w:rsid w:val="00A2754C"/>
    <w:rsid w:val="00A27668"/>
    <w:rsid w:val="00A27A77"/>
    <w:rsid w:val="00A27B3D"/>
    <w:rsid w:val="00A27C59"/>
    <w:rsid w:val="00A27CE9"/>
    <w:rsid w:val="00A27FAF"/>
    <w:rsid w:val="00A303E4"/>
    <w:rsid w:val="00A304CB"/>
    <w:rsid w:val="00A309ED"/>
    <w:rsid w:val="00A30F0A"/>
    <w:rsid w:val="00A314EA"/>
    <w:rsid w:val="00A31A8D"/>
    <w:rsid w:val="00A31B53"/>
    <w:rsid w:val="00A3228F"/>
    <w:rsid w:val="00A32730"/>
    <w:rsid w:val="00A327EB"/>
    <w:rsid w:val="00A32D83"/>
    <w:rsid w:val="00A32FB6"/>
    <w:rsid w:val="00A33249"/>
    <w:rsid w:val="00A33FD5"/>
    <w:rsid w:val="00A340A1"/>
    <w:rsid w:val="00A34C18"/>
    <w:rsid w:val="00A36677"/>
    <w:rsid w:val="00A366A4"/>
    <w:rsid w:val="00A36A8A"/>
    <w:rsid w:val="00A37717"/>
    <w:rsid w:val="00A37813"/>
    <w:rsid w:val="00A40293"/>
    <w:rsid w:val="00A40474"/>
    <w:rsid w:val="00A40DE8"/>
    <w:rsid w:val="00A41B4F"/>
    <w:rsid w:val="00A41C18"/>
    <w:rsid w:val="00A4256D"/>
    <w:rsid w:val="00A42A07"/>
    <w:rsid w:val="00A42BB2"/>
    <w:rsid w:val="00A42DEB"/>
    <w:rsid w:val="00A432F2"/>
    <w:rsid w:val="00A4358E"/>
    <w:rsid w:val="00A4372B"/>
    <w:rsid w:val="00A438D8"/>
    <w:rsid w:val="00A43F50"/>
    <w:rsid w:val="00A44207"/>
    <w:rsid w:val="00A4432C"/>
    <w:rsid w:val="00A443F6"/>
    <w:rsid w:val="00A44815"/>
    <w:rsid w:val="00A45776"/>
    <w:rsid w:val="00A45BED"/>
    <w:rsid w:val="00A45DB9"/>
    <w:rsid w:val="00A46159"/>
    <w:rsid w:val="00A464DE"/>
    <w:rsid w:val="00A47078"/>
    <w:rsid w:val="00A473BC"/>
    <w:rsid w:val="00A47738"/>
    <w:rsid w:val="00A47DA1"/>
    <w:rsid w:val="00A504E5"/>
    <w:rsid w:val="00A50524"/>
    <w:rsid w:val="00A50604"/>
    <w:rsid w:val="00A5079A"/>
    <w:rsid w:val="00A51141"/>
    <w:rsid w:val="00A515A5"/>
    <w:rsid w:val="00A518E1"/>
    <w:rsid w:val="00A51FA9"/>
    <w:rsid w:val="00A527AD"/>
    <w:rsid w:val="00A530DA"/>
    <w:rsid w:val="00A53670"/>
    <w:rsid w:val="00A538C9"/>
    <w:rsid w:val="00A538E7"/>
    <w:rsid w:val="00A54198"/>
    <w:rsid w:val="00A543ED"/>
    <w:rsid w:val="00A545E4"/>
    <w:rsid w:val="00A546DD"/>
    <w:rsid w:val="00A546FE"/>
    <w:rsid w:val="00A54CE1"/>
    <w:rsid w:val="00A55066"/>
    <w:rsid w:val="00A55A30"/>
    <w:rsid w:val="00A55AA0"/>
    <w:rsid w:val="00A55AC5"/>
    <w:rsid w:val="00A55B45"/>
    <w:rsid w:val="00A55B9F"/>
    <w:rsid w:val="00A55C93"/>
    <w:rsid w:val="00A56523"/>
    <w:rsid w:val="00A565E6"/>
    <w:rsid w:val="00A5672A"/>
    <w:rsid w:val="00A5708A"/>
    <w:rsid w:val="00A5765A"/>
    <w:rsid w:val="00A579DF"/>
    <w:rsid w:val="00A57FFB"/>
    <w:rsid w:val="00A601DA"/>
    <w:rsid w:val="00A609DD"/>
    <w:rsid w:val="00A60ABB"/>
    <w:rsid w:val="00A60C09"/>
    <w:rsid w:val="00A60F03"/>
    <w:rsid w:val="00A61089"/>
    <w:rsid w:val="00A61577"/>
    <w:rsid w:val="00A617B4"/>
    <w:rsid w:val="00A61B80"/>
    <w:rsid w:val="00A623C2"/>
    <w:rsid w:val="00A62C74"/>
    <w:rsid w:val="00A638C2"/>
    <w:rsid w:val="00A6403A"/>
    <w:rsid w:val="00A6455D"/>
    <w:rsid w:val="00A6465D"/>
    <w:rsid w:val="00A64C04"/>
    <w:rsid w:val="00A650AB"/>
    <w:rsid w:val="00A65124"/>
    <w:rsid w:val="00A6537B"/>
    <w:rsid w:val="00A65542"/>
    <w:rsid w:val="00A65C0B"/>
    <w:rsid w:val="00A65DE5"/>
    <w:rsid w:val="00A65F3E"/>
    <w:rsid w:val="00A66146"/>
    <w:rsid w:val="00A66540"/>
    <w:rsid w:val="00A66CA6"/>
    <w:rsid w:val="00A67DC5"/>
    <w:rsid w:val="00A708A6"/>
    <w:rsid w:val="00A70B39"/>
    <w:rsid w:val="00A70BD7"/>
    <w:rsid w:val="00A711BB"/>
    <w:rsid w:val="00A711DD"/>
    <w:rsid w:val="00A7152C"/>
    <w:rsid w:val="00A7215C"/>
    <w:rsid w:val="00A72B57"/>
    <w:rsid w:val="00A72EC3"/>
    <w:rsid w:val="00A7311C"/>
    <w:rsid w:val="00A73939"/>
    <w:rsid w:val="00A74507"/>
    <w:rsid w:val="00A7646E"/>
    <w:rsid w:val="00A76A43"/>
    <w:rsid w:val="00A76D47"/>
    <w:rsid w:val="00A771C5"/>
    <w:rsid w:val="00A771FD"/>
    <w:rsid w:val="00A7724D"/>
    <w:rsid w:val="00A773CF"/>
    <w:rsid w:val="00A77E29"/>
    <w:rsid w:val="00A80D6D"/>
    <w:rsid w:val="00A80F8A"/>
    <w:rsid w:val="00A81A1B"/>
    <w:rsid w:val="00A81DE2"/>
    <w:rsid w:val="00A820F4"/>
    <w:rsid w:val="00A82932"/>
    <w:rsid w:val="00A82ACE"/>
    <w:rsid w:val="00A82EC6"/>
    <w:rsid w:val="00A831EC"/>
    <w:rsid w:val="00A83278"/>
    <w:rsid w:val="00A8367D"/>
    <w:rsid w:val="00A840F2"/>
    <w:rsid w:val="00A8422B"/>
    <w:rsid w:val="00A8464D"/>
    <w:rsid w:val="00A84AA3"/>
    <w:rsid w:val="00A84ADA"/>
    <w:rsid w:val="00A84BE9"/>
    <w:rsid w:val="00A84C0F"/>
    <w:rsid w:val="00A84E78"/>
    <w:rsid w:val="00A8545D"/>
    <w:rsid w:val="00A855E2"/>
    <w:rsid w:val="00A85676"/>
    <w:rsid w:val="00A856F8"/>
    <w:rsid w:val="00A8574C"/>
    <w:rsid w:val="00A859E2"/>
    <w:rsid w:val="00A85CCF"/>
    <w:rsid w:val="00A85F26"/>
    <w:rsid w:val="00A86085"/>
    <w:rsid w:val="00A863A9"/>
    <w:rsid w:val="00A8689B"/>
    <w:rsid w:val="00A86DF5"/>
    <w:rsid w:val="00A87D32"/>
    <w:rsid w:val="00A87E2E"/>
    <w:rsid w:val="00A90165"/>
    <w:rsid w:val="00A90CB0"/>
    <w:rsid w:val="00A91C72"/>
    <w:rsid w:val="00A91D96"/>
    <w:rsid w:val="00A91F3E"/>
    <w:rsid w:val="00A92642"/>
    <w:rsid w:val="00A93536"/>
    <w:rsid w:val="00A93981"/>
    <w:rsid w:val="00A93BA1"/>
    <w:rsid w:val="00A93C50"/>
    <w:rsid w:val="00A93D80"/>
    <w:rsid w:val="00A94079"/>
    <w:rsid w:val="00A94949"/>
    <w:rsid w:val="00A94C4D"/>
    <w:rsid w:val="00A94E58"/>
    <w:rsid w:val="00A9558A"/>
    <w:rsid w:val="00A95A4E"/>
    <w:rsid w:val="00A96F0C"/>
    <w:rsid w:val="00A971EB"/>
    <w:rsid w:val="00A972AF"/>
    <w:rsid w:val="00A9757B"/>
    <w:rsid w:val="00A97822"/>
    <w:rsid w:val="00A979AF"/>
    <w:rsid w:val="00A97C09"/>
    <w:rsid w:val="00A97E31"/>
    <w:rsid w:val="00AA06F4"/>
    <w:rsid w:val="00AA081E"/>
    <w:rsid w:val="00AA195C"/>
    <w:rsid w:val="00AA1C2C"/>
    <w:rsid w:val="00AA2546"/>
    <w:rsid w:val="00AA27F1"/>
    <w:rsid w:val="00AA2994"/>
    <w:rsid w:val="00AA307A"/>
    <w:rsid w:val="00AA3112"/>
    <w:rsid w:val="00AA33C2"/>
    <w:rsid w:val="00AA3BA9"/>
    <w:rsid w:val="00AA40C8"/>
    <w:rsid w:val="00AA435F"/>
    <w:rsid w:val="00AA43C6"/>
    <w:rsid w:val="00AA46BF"/>
    <w:rsid w:val="00AA4CA3"/>
    <w:rsid w:val="00AA51A3"/>
    <w:rsid w:val="00AA643E"/>
    <w:rsid w:val="00AA690E"/>
    <w:rsid w:val="00AA69AC"/>
    <w:rsid w:val="00AA75D3"/>
    <w:rsid w:val="00AA7B3D"/>
    <w:rsid w:val="00AB0342"/>
    <w:rsid w:val="00AB0494"/>
    <w:rsid w:val="00AB06F4"/>
    <w:rsid w:val="00AB0CB0"/>
    <w:rsid w:val="00AB17BA"/>
    <w:rsid w:val="00AB1986"/>
    <w:rsid w:val="00AB1F85"/>
    <w:rsid w:val="00AB230D"/>
    <w:rsid w:val="00AB283B"/>
    <w:rsid w:val="00AB36F0"/>
    <w:rsid w:val="00AB4051"/>
    <w:rsid w:val="00AB4554"/>
    <w:rsid w:val="00AB49D2"/>
    <w:rsid w:val="00AB4AD4"/>
    <w:rsid w:val="00AB503C"/>
    <w:rsid w:val="00AB538E"/>
    <w:rsid w:val="00AB5475"/>
    <w:rsid w:val="00AB5775"/>
    <w:rsid w:val="00AB5C59"/>
    <w:rsid w:val="00AB5D62"/>
    <w:rsid w:val="00AB6661"/>
    <w:rsid w:val="00AB6B86"/>
    <w:rsid w:val="00AB6BE5"/>
    <w:rsid w:val="00AB6C64"/>
    <w:rsid w:val="00AB6EAE"/>
    <w:rsid w:val="00AB7AF2"/>
    <w:rsid w:val="00AB7FA3"/>
    <w:rsid w:val="00AB7FAD"/>
    <w:rsid w:val="00AC04E8"/>
    <w:rsid w:val="00AC1028"/>
    <w:rsid w:val="00AC2267"/>
    <w:rsid w:val="00AC2CDC"/>
    <w:rsid w:val="00AC2DE6"/>
    <w:rsid w:val="00AC2F43"/>
    <w:rsid w:val="00AC312B"/>
    <w:rsid w:val="00AC343E"/>
    <w:rsid w:val="00AC3BA9"/>
    <w:rsid w:val="00AC3F86"/>
    <w:rsid w:val="00AC4768"/>
    <w:rsid w:val="00AC4BC2"/>
    <w:rsid w:val="00AC5077"/>
    <w:rsid w:val="00AC5BCD"/>
    <w:rsid w:val="00AC5CA1"/>
    <w:rsid w:val="00AC642A"/>
    <w:rsid w:val="00AC6538"/>
    <w:rsid w:val="00AC6A9D"/>
    <w:rsid w:val="00AC7032"/>
    <w:rsid w:val="00AC7B1B"/>
    <w:rsid w:val="00AC7C88"/>
    <w:rsid w:val="00AD0048"/>
    <w:rsid w:val="00AD0212"/>
    <w:rsid w:val="00AD09A2"/>
    <w:rsid w:val="00AD0AEF"/>
    <w:rsid w:val="00AD0B9F"/>
    <w:rsid w:val="00AD0ED9"/>
    <w:rsid w:val="00AD0F88"/>
    <w:rsid w:val="00AD133A"/>
    <w:rsid w:val="00AD1456"/>
    <w:rsid w:val="00AD1B17"/>
    <w:rsid w:val="00AD1F06"/>
    <w:rsid w:val="00AD301B"/>
    <w:rsid w:val="00AD30EB"/>
    <w:rsid w:val="00AD35A8"/>
    <w:rsid w:val="00AD3AEE"/>
    <w:rsid w:val="00AD466C"/>
    <w:rsid w:val="00AD4C7D"/>
    <w:rsid w:val="00AD597B"/>
    <w:rsid w:val="00AD5A34"/>
    <w:rsid w:val="00AD5CB6"/>
    <w:rsid w:val="00AD5D46"/>
    <w:rsid w:val="00AD68C4"/>
    <w:rsid w:val="00AD6C39"/>
    <w:rsid w:val="00AD6DC0"/>
    <w:rsid w:val="00AD6E74"/>
    <w:rsid w:val="00AD7301"/>
    <w:rsid w:val="00AD73FB"/>
    <w:rsid w:val="00AD7A89"/>
    <w:rsid w:val="00AE0B0D"/>
    <w:rsid w:val="00AE0B7F"/>
    <w:rsid w:val="00AE1801"/>
    <w:rsid w:val="00AE2355"/>
    <w:rsid w:val="00AE2674"/>
    <w:rsid w:val="00AE2CD9"/>
    <w:rsid w:val="00AE2FF9"/>
    <w:rsid w:val="00AE3C83"/>
    <w:rsid w:val="00AE3CE4"/>
    <w:rsid w:val="00AE4B63"/>
    <w:rsid w:val="00AE5731"/>
    <w:rsid w:val="00AE66BB"/>
    <w:rsid w:val="00AE67C5"/>
    <w:rsid w:val="00AE721E"/>
    <w:rsid w:val="00AE7FFB"/>
    <w:rsid w:val="00AF02AA"/>
    <w:rsid w:val="00AF0EA2"/>
    <w:rsid w:val="00AF0EFE"/>
    <w:rsid w:val="00AF12B3"/>
    <w:rsid w:val="00AF150C"/>
    <w:rsid w:val="00AF1C67"/>
    <w:rsid w:val="00AF30F1"/>
    <w:rsid w:val="00AF3183"/>
    <w:rsid w:val="00AF32EC"/>
    <w:rsid w:val="00AF341A"/>
    <w:rsid w:val="00AF3669"/>
    <w:rsid w:val="00AF4338"/>
    <w:rsid w:val="00AF49C1"/>
    <w:rsid w:val="00AF5797"/>
    <w:rsid w:val="00AF5F9C"/>
    <w:rsid w:val="00AF666F"/>
    <w:rsid w:val="00AF679F"/>
    <w:rsid w:val="00AF693A"/>
    <w:rsid w:val="00AF7211"/>
    <w:rsid w:val="00AF7B59"/>
    <w:rsid w:val="00B01403"/>
    <w:rsid w:val="00B01414"/>
    <w:rsid w:val="00B017AC"/>
    <w:rsid w:val="00B02233"/>
    <w:rsid w:val="00B02324"/>
    <w:rsid w:val="00B02881"/>
    <w:rsid w:val="00B028D6"/>
    <w:rsid w:val="00B02C31"/>
    <w:rsid w:val="00B0414D"/>
    <w:rsid w:val="00B046FB"/>
    <w:rsid w:val="00B04736"/>
    <w:rsid w:val="00B04A1B"/>
    <w:rsid w:val="00B04B7E"/>
    <w:rsid w:val="00B04D27"/>
    <w:rsid w:val="00B05256"/>
    <w:rsid w:val="00B0630F"/>
    <w:rsid w:val="00B069AC"/>
    <w:rsid w:val="00B078AC"/>
    <w:rsid w:val="00B07E15"/>
    <w:rsid w:val="00B104E4"/>
    <w:rsid w:val="00B1064D"/>
    <w:rsid w:val="00B10BA7"/>
    <w:rsid w:val="00B10CB5"/>
    <w:rsid w:val="00B118F6"/>
    <w:rsid w:val="00B11B5D"/>
    <w:rsid w:val="00B126F3"/>
    <w:rsid w:val="00B1319A"/>
    <w:rsid w:val="00B13368"/>
    <w:rsid w:val="00B13568"/>
    <w:rsid w:val="00B139BA"/>
    <w:rsid w:val="00B1429B"/>
    <w:rsid w:val="00B1437F"/>
    <w:rsid w:val="00B1558C"/>
    <w:rsid w:val="00B163C2"/>
    <w:rsid w:val="00B16825"/>
    <w:rsid w:val="00B16EA6"/>
    <w:rsid w:val="00B16FAE"/>
    <w:rsid w:val="00B17563"/>
    <w:rsid w:val="00B17E4E"/>
    <w:rsid w:val="00B203AC"/>
    <w:rsid w:val="00B2102E"/>
    <w:rsid w:val="00B210E1"/>
    <w:rsid w:val="00B2169F"/>
    <w:rsid w:val="00B21B80"/>
    <w:rsid w:val="00B21E87"/>
    <w:rsid w:val="00B22037"/>
    <w:rsid w:val="00B22205"/>
    <w:rsid w:val="00B226E6"/>
    <w:rsid w:val="00B226EC"/>
    <w:rsid w:val="00B22803"/>
    <w:rsid w:val="00B2386B"/>
    <w:rsid w:val="00B24985"/>
    <w:rsid w:val="00B24AFD"/>
    <w:rsid w:val="00B24B95"/>
    <w:rsid w:val="00B251E0"/>
    <w:rsid w:val="00B259D9"/>
    <w:rsid w:val="00B26CC4"/>
    <w:rsid w:val="00B26CEF"/>
    <w:rsid w:val="00B26FB3"/>
    <w:rsid w:val="00B27229"/>
    <w:rsid w:val="00B27A94"/>
    <w:rsid w:val="00B27C91"/>
    <w:rsid w:val="00B27E5A"/>
    <w:rsid w:val="00B3021C"/>
    <w:rsid w:val="00B30771"/>
    <w:rsid w:val="00B30A02"/>
    <w:rsid w:val="00B30A19"/>
    <w:rsid w:val="00B31639"/>
    <w:rsid w:val="00B31A88"/>
    <w:rsid w:val="00B33253"/>
    <w:rsid w:val="00B333F7"/>
    <w:rsid w:val="00B33C40"/>
    <w:rsid w:val="00B33F2A"/>
    <w:rsid w:val="00B3401C"/>
    <w:rsid w:val="00B34ABA"/>
    <w:rsid w:val="00B34EE7"/>
    <w:rsid w:val="00B354C7"/>
    <w:rsid w:val="00B3595D"/>
    <w:rsid w:val="00B35A2E"/>
    <w:rsid w:val="00B35D85"/>
    <w:rsid w:val="00B35DB7"/>
    <w:rsid w:val="00B35FE4"/>
    <w:rsid w:val="00B36114"/>
    <w:rsid w:val="00B36DDE"/>
    <w:rsid w:val="00B36F36"/>
    <w:rsid w:val="00B37D2D"/>
    <w:rsid w:val="00B403E1"/>
    <w:rsid w:val="00B40A89"/>
    <w:rsid w:val="00B410A6"/>
    <w:rsid w:val="00B411D3"/>
    <w:rsid w:val="00B41D9E"/>
    <w:rsid w:val="00B432CC"/>
    <w:rsid w:val="00B43782"/>
    <w:rsid w:val="00B437A9"/>
    <w:rsid w:val="00B43930"/>
    <w:rsid w:val="00B445CC"/>
    <w:rsid w:val="00B44714"/>
    <w:rsid w:val="00B45714"/>
    <w:rsid w:val="00B458AB"/>
    <w:rsid w:val="00B45D66"/>
    <w:rsid w:val="00B46547"/>
    <w:rsid w:val="00B46BA6"/>
    <w:rsid w:val="00B5092D"/>
    <w:rsid w:val="00B50976"/>
    <w:rsid w:val="00B5104F"/>
    <w:rsid w:val="00B5156D"/>
    <w:rsid w:val="00B5163C"/>
    <w:rsid w:val="00B51940"/>
    <w:rsid w:val="00B51DDA"/>
    <w:rsid w:val="00B51FC8"/>
    <w:rsid w:val="00B522CF"/>
    <w:rsid w:val="00B52361"/>
    <w:rsid w:val="00B52730"/>
    <w:rsid w:val="00B54347"/>
    <w:rsid w:val="00B543F5"/>
    <w:rsid w:val="00B5469B"/>
    <w:rsid w:val="00B54F98"/>
    <w:rsid w:val="00B557F4"/>
    <w:rsid w:val="00B55D49"/>
    <w:rsid w:val="00B55DAA"/>
    <w:rsid w:val="00B561ED"/>
    <w:rsid w:val="00B5633E"/>
    <w:rsid w:val="00B5634E"/>
    <w:rsid w:val="00B5668E"/>
    <w:rsid w:val="00B568FB"/>
    <w:rsid w:val="00B56A22"/>
    <w:rsid w:val="00B56A23"/>
    <w:rsid w:val="00B56E08"/>
    <w:rsid w:val="00B56E94"/>
    <w:rsid w:val="00B57108"/>
    <w:rsid w:val="00B5734C"/>
    <w:rsid w:val="00B5777A"/>
    <w:rsid w:val="00B578BF"/>
    <w:rsid w:val="00B578F5"/>
    <w:rsid w:val="00B57E1E"/>
    <w:rsid w:val="00B60847"/>
    <w:rsid w:val="00B608FF"/>
    <w:rsid w:val="00B60A3E"/>
    <w:rsid w:val="00B610F0"/>
    <w:rsid w:val="00B611F2"/>
    <w:rsid w:val="00B61D63"/>
    <w:rsid w:val="00B61DD6"/>
    <w:rsid w:val="00B62446"/>
    <w:rsid w:val="00B63B7D"/>
    <w:rsid w:val="00B63EE0"/>
    <w:rsid w:val="00B63FFA"/>
    <w:rsid w:val="00B64418"/>
    <w:rsid w:val="00B6555F"/>
    <w:rsid w:val="00B65F82"/>
    <w:rsid w:val="00B66415"/>
    <w:rsid w:val="00B665B1"/>
    <w:rsid w:val="00B667C7"/>
    <w:rsid w:val="00B66904"/>
    <w:rsid w:val="00B66AE8"/>
    <w:rsid w:val="00B66BC7"/>
    <w:rsid w:val="00B66C0C"/>
    <w:rsid w:val="00B67259"/>
    <w:rsid w:val="00B674C6"/>
    <w:rsid w:val="00B67524"/>
    <w:rsid w:val="00B67843"/>
    <w:rsid w:val="00B67A61"/>
    <w:rsid w:val="00B67AA9"/>
    <w:rsid w:val="00B67DC1"/>
    <w:rsid w:val="00B70158"/>
    <w:rsid w:val="00B7072F"/>
    <w:rsid w:val="00B70CE5"/>
    <w:rsid w:val="00B71147"/>
    <w:rsid w:val="00B7126F"/>
    <w:rsid w:val="00B717A3"/>
    <w:rsid w:val="00B718C5"/>
    <w:rsid w:val="00B719A3"/>
    <w:rsid w:val="00B71A73"/>
    <w:rsid w:val="00B71DA6"/>
    <w:rsid w:val="00B720A0"/>
    <w:rsid w:val="00B7218C"/>
    <w:rsid w:val="00B721DF"/>
    <w:rsid w:val="00B72559"/>
    <w:rsid w:val="00B727AE"/>
    <w:rsid w:val="00B727D4"/>
    <w:rsid w:val="00B72D7A"/>
    <w:rsid w:val="00B73002"/>
    <w:rsid w:val="00B731B6"/>
    <w:rsid w:val="00B73A85"/>
    <w:rsid w:val="00B73DDA"/>
    <w:rsid w:val="00B7449A"/>
    <w:rsid w:val="00B7476B"/>
    <w:rsid w:val="00B748BD"/>
    <w:rsid w:val="00B74ACF"/>
    <w:rsid w:val="00B74C13"/>
    <w:rsid w:val="00B74E5E"/>
    <w:rsid w:val="00B74EF3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148"/>
    <w:rsid w:val="00B8071F"/>
    <w:rsid w:val="00B80908"/>
    <w:rsid w:val="00B80AEC"/>
    <w:rsid w:val="00B80DE8"/>
    <w:rsid w:val="00B8125F"/>
    <w:rsid w:val="00B81523"/>
    <w:rsid w:val="00B818CE"/>
    <w:rsid w:val="00B81A6F"/>
    <w:rsid w:val="00B81AA2"/>
    <w:rsid w:val="00B82EE7"/>
    <w:rsid w:val="00B832C7"/>
    <w:rsid w:val="00B83428"/>
    <w:rsid w:val="00B83A7B"/>
    <w:rsid w:val="00B83F29"/>
    <w:rsid w:val="00B83FB3"/>
    <w:rsid w:val="00B84336"/>
    <w:rsid w:val="00B84354"/>
    <w:rsid w:val="00B84F34"/>
    <w:rsid w:val="00B85B0C"/>
    <w:rsid w:val="00B85BAE"/>
    <w:rsid w:val="00B85C59"/>
    <w:rsid w:val="00B85DBE"/>
    <w:rsid w:val="00B85F52"/>
    <w:rsid w:val="00B861AC"/>
    <w:rsid w:val="00B86413"/>
    <w:rsid w:val="00B86A1E"/>
    <w:rsid w:val="00B872D2"/>
    <w:rsid w:val="00B8751E"/>
    <w:rsid w:val="00B87D20"/>
    <w:rsid w:val="00B908F2"/>
    <w:rsid w:val="00B916C7"/>
    <w:rsid w:val="00B920AD"/>
    <w:rsid w:val="00B92215"/>
    <w:rsid w:val="00B9223F"/>
    <w:rsid w:val="00B923F8"/>
    <w:rsid w:val="00B9258C"/>
    <w:rsid w:val="00B927FE"/>
    <w:rsid w:val="00B92917"/>
    <w:rsid w:val="00B934BE"/>
    <w:rsid w:val="00B93782"/>
    <w:rsid w:val="00B93DE9"/>
    <w:rsid w:val="00B94588"/>
    <w:rsid w:val="00B9508E"/>
    <w:rsid w:val="00B951BB"/>
    <w:rsid w:val="00B952E9"/>
    <w:rsid w:val="00B95FCF"/>
    <w:rsid w:val="00B9659D"/>
    <w:rsid w:val="00B96641"/>
    <w:rsid w:val="00B968C6"/>
    <w:rsid w:val="00B968E4"/>
    <w:rsid w:val="00B96E2E"/>
    <w:rsid w:val="00B9707A"/>
    <w:rsid w:val="00B970A9"/>
    <w:rsid w:val="00B9791F"/>
    <w:rsid w:val="00B97E33"/>
    <w:rsid w:val="00B97FA9"/>
    <w:rsid w:val="00BA0463"/>
    <w:rsid w:val="00BA0538"/>
    <w:rsid w:val="00BA0BDB"/>
    <w:rsid w:val="00BA168B"/>
    <w:rsid w:val="00BA1A2E"/>
    <w:rsid w:val="00BA1CEA"/>
    <w:rsid w:val="00BA2368"/>
    <w:rsid w:val="00BA2A6E"/>
    <w:rsid w:val="00BA3034"/>
    <w:rsid w:val="00BA33CF"/>
    <w:rsid w:val="00BA33DC"/>
    <w:rsid w:val="00BA39BE"/>
    <w:rsid w:val="00BA3DF9"/>
    <w:rsid w:val="00BA3F7E"/>
    <w:rsid w:val="00BA3FFF"/>
    <w:rsid w:val="00BA4468"/>
    <w:rsid w:val="00BA4B65"/>
    <w:rsid w:val="00BA4C23"/>
    <w:rsid w:val="00BA4CFF"/>
    <w:rsid w:val="00BA4EE6"/>
    <w:rsid w:val="00BA5149"/>
    <w:rsid w:val="00BA5177"/>
    <w:rsid w:val="00BA537E"/>
    <w:rsid w:val="00BA5699"/>
    <w:rsid w:val="00BA580B"/>
    <w:rsid w:val="00BA5B3B"/>
    <w:rsid w:val="00BA5E20"/>
    <w:rsid w:val="00BA6187"/>
    <w:rsid w:val="00BA633D"/>
    <w:rsid w:val="00BA7597"/>
    <w:rsid w:val="00BB0783"/>
    <w:rsid w:val="00BB0981"/>
    <w:rsid w:val="00BB0C96"/>
    <w:rsid w:val="00BB0C9C"/>
    <w:rsid w:val="00BB0DBC"/>
    <w:rsid w:val="00BB1561"/>
    <w:rsid w:val="00BB1574"/>
    <w:rsid w:val="00BB16ED"/>
    <w:rsid w:val="00BB19B2"/>
    <w:rsid w:val="00BB19C5"/>
    <w:rsid w:val="00BB1A1F"/>
    <w:rsid w:val="00BB1F4D"/>
    <w:rsid w:val="00BB23F5"/>
    <w:rsid w:val="00BB247A"/>
    <w:rsid w:val="00BB2DB9"/>
    <w:rsid w:val="00BB365B"/>
    <w:rsid w:val="00BB37BF"/>
    <w:rsid w:val="00BB39A2"/>
    <w:rsid w:val="00BB423D"/>
    <w:rsid w:val="00BB48E0"/>
    <w:rsid w:val="00BB5000"/>
    <w:rsid w:val="00BB538F"/>
    <w:rsid w:val="00BB5717"/>
    <w:rsid w:val="00BB645E"/>
    <w:rsid w:val="00BB7117"/>
    <w:rsid w:val="00BB7DE6"/>
    <w:rsid w:val="00BC052A"/>
    <w:rsid w:val="00BC0729"/>
    <w:rsid w:val="00BC08F7"/>
    <w:rsid w:val="00BC0C29"/>
    <w:rsid w:val="00BC0FF2"/>
    <w:rsid w:val="00BC1034"/>
    <w:rsid w:val="00BC19CE"/>
    <w:rsid w:val="00BC230C"/>
    <w:rsid w:val="00BC2351"/>
    <w:rsid w:val="00BC2619"/>
    <w:rsid w:val="00BC4684"/>
    <w:rsid w:val="00BC4D31"/>
    <w:rsid w:val="00BC4DD4"/>
    <w:rsid w:val="00BC4E9F"/>
    <w:rsid w:val="00BC5077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722"/>
    <w:rsid w:val="00BD18B5"/>
    <w:rsid w:val="00BD1A67"/>
    <w:rsid w:val="00BD1B74"/>
    <w:rsid w:val="00BD1BAA"/>
    <w:rsid w:val="00BD294F"/>
    <w:rsid w:val="00BD31C4"/>
    <w:rsid w:val="00BD3768"/>
    <w:rsid w:val="00BD3855"/>
    <w:rsid w:val="00BD39AD"/>
    <w:rsid w:val="00BD443E"/>
    <w:rsid w:val="00BD48DF"/>
    <w:rsid w:val="00BD4B6B"/>
    <w:rsid w:val="00BD4E28"/>
    <w:rsid w:val="00BD534D"/>
    <w:rsid w:val="00BD55E8"/>
    <w:rsid w:val="00BD5A14"/>
    <w:rsid w:val="00BD5AF2"/>
    <w:rsid w:val="00BD6130"/>
    <w:rsid w:val="00BD620C"/>
    <w:rsid w:val="00BD6418"/>
    <w:rsid w:val="00BD6B3F"/>
    <w:rsid w:val="00BD6C24"/>
    <w:rsid w:val="00BD71AD"/>
    <w:rsid w:val="00BD7763"/>
    <w:rsid w:val="00BD7BDD"/>
    <w:rsid w:val="00BE0173"/>
    <w:rsid w:val="00BE01ED"/>
    <w:rsid w:val="00BE055B"/>
    <w:rsid w:val="00BE0B9B"/>
    <w:rsid w:val="00BE1AEC"/>
    <w:rsid w:val="00BE1DB3"/>
    <w:rsid w:val="00BE1F81"/>
    <w:rsid w:val="00BE2529"/>
    <w:rsid w:val="00BE3262"/>
    <w:rsid w:val="00BE3851"/>
    <w:rsid w:val="00BE45C1"/>
    <w:rsid w:val="00BE4A6E"/>
    <w:rsid w:val="00BE4B08"/>
    <w:rsid w:val="00BE5247"/>
    <w:rsid w:val="00BE5518"/>
    <w:rsid w:val="00BE5879"/>
    <w:rsid w:val="00BE5B6F"/>
    <w:rsid w:val="00BE5BC3"/>
    <w:rsid w:val="00BE60C6"/>
    <w:rsid w:val="00BE60F9"/>
    <w:rsid w:val="00BE7BAC"/>
    <w:rsid w:val="00BE7CED"/>
    <w:rsid w:val="00BF0424"/>
    <w:rsid w:val="00BF0B35"/>
    <w:rsid w:val="00BF1043"/>
    <w:rsid w:val="00BF1835"/>
    <w:rsid w:val="00BF1D16"/>
    <w:rsid w:val="00BF20C1"/>
    <w:rsid w:val="00BF2547"/>
    <w:rsid w:val="00BF25D1"/>
    <w:rsid w:val="00BF2BBB"/>
    <w:rsid w:val="00BF2E6F"/>
    <w:rsid w:val="00BF327B"/>
    <w:rsid w:val="00BF3FAD"/>
    <w:rsid w:val="00BF4398"/>
    <w:rsid w:val="00BF5CC8"/>
    <w:rsid w:val="00BF5DF6"/>
    <w:rsid w:val="00BF5E5B"/>
    <w:rsid w:val="00BF5FFD"/>
    <w:rsid w:val="00BF6DB5"/>
    <w:rsid w:val="00BF745A"/>
    <w:rsid w:val="00BF7D21"/>
    <w:rsid w:val="00C004BE"/>
    <w:rsid w:val="00C008BC"/>
    <w:rsid w:val="00C00B9B"/>
    <w:rsid w:val="00C00EE5"/>
    <w:rsid w:val="00C01282"/>
    <w:rsid w:val="00C02D0D"/>
    <w:rsid w:val="00C02FEA"/>
    <w:rsid w:val="00C03100"/>
    <w:rsid w:val="00C0334D"/>
    <w:rsid w:val="00C036F9"/>
    <w:rsid w:val="00C03DD1"/>
    <w:rsid w:val="00C0430E"/>
    <w:rsid w:val="00C0448E"/>
    <w:rsid w:val="00C047FC"/>
    <w:rsid w:val="00C04E8C"/>
    <w:rsid w:val="00C05591"/>
    <w:rsid w:val="00C05D57"/>
    <w:rsid w:val="00C05FD7"/>
    <w:rsid w:val="00C061B2"/>
    <w:rsid w:val="00C069AE"/>
    <w:rsid w:val="00C07D56"/>
    <w:rsid w:val="00C10694"/>
    <w:rsid w:val="00C10F49"/>
    <w:rsid w:val="00C1116C"/>
    <w:rsid w:val="00C11EF8"/>
    <w:rsid w:val="00C12005"/>
    <w:rsid w:val="00C12F19"/>
    <w:rsid w:val="00C1355F"/>
    <w:rsid w:val="00C1358D"/>
    <w:rsid w:val="00C136ED"/>
    <w:rsid w:val="00C139D8"/>
    <w:rsid w:val="00C13B56"/>
    <w:rsid w:val="00C1435A"/>
    <w:rsid w:val="00C1453B"/>
    <w:rsid w:val="00C149BB"/>
    <w:rsid w:val="00C14DF7"/>
    <w:rsid w:val="00C14E99"/>
    <w:rsid w:val="00C1552A"/>
    <w:rsid w:val="00C156A5"/>
    <w:rsid w:val="00C15754"/>
    <w:rsid w:val="00C1586C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0CEE"/>
    <w:rsid w:val="00C2140F"/>
    <w:rsid w:val="00C21AB4"/>
    <w:rsid w:val="00C21D82"/>
    <w:rsid w:val="00C22173"/>
    <w:rsid w:val="00C222C6"/>
    <w:rsid w:val="00C2261B"/>
    <w:rsid w:val="00C2267D"/>
    <w:rsid w:val="00C226C0"/>
    <w:rsid w:val="00C22970"/>
    <w:rsid w:val="00C22FF8"/>
    <w:rsid w:val="00C23E8A"/>
    <w:rsid w:val="00C23EB5"/>
    <w:rsid w:val="00C2485D"/>
    <w:rsid w:val="00C24862"/>
    <w:rsid w:val="00C257D7"/>
    <w:rsid w:val="00C25AE5"/>
    <w:rsid w:val="00C25C05"/>
    <w:rsid w:val="00C263A8"/>
    <w:rsid w:val="00C2643B"/>
    <w:rsid w:val="00C268BC"/>
    <w:rsid w:val="00C273AA"/>
    <w:rsid w:val="00C2756C"/>
    <w:rsid w:val="00C275B4"/>
    <w:rsid w:val="00C276FB"/>
    <w:rsid w:val="00C27AC5"/>
    <w:rsid w:val="00C27AEA"/>
    <w:rsid w:val="00C27C51"/>
    <w:rsid w:val="00C27E6A"/>
    <w:rsid w:val="00C27F44"/>
    <w:rsid w:val="00C30515"/>
    <w:rsid w:val="00C30748"/>
    <w:rsid w:val="00C307E7"/>
    <w:rsid w:val="00C30C61"/>
    <w:rsid w:val="00C3160C"/>
    <w:rsid w:val="00C31E4D"/>
    <w:rsid w:val="00C3249A"/>
    <w:rsid w:val="00C32DEC"/>
    <w:rsid w:val="00C33475"/>
    <w:rsid w:val="00C33971"/>
    <w:rsid w:val="00C3412C"/>
    <w:rsid w:val="00C342CC"/>
    <w:rsid w:val="00C34F7E"/>
    <w:rsid w:val="00C352D1"/>
    <w:rsid w:val="00C363F1"/>
    <w:rsid w:val="00C364AA"/>
    <w:rsid w:val="00C37B21"/>
    <w:rsid w:val="00C402F3"/>
    <w:rsid w:val="00C4046E"/>
    <w:rsid w:val="00C40503"/>
    <w:rsid w:val="00C40BD6"/>
    <w:rsid w:val="00C40F80"/>
    <w:rsid w:val="00C4130D"/>
    <w:rsid w:val="00C41820"/>
    <w:rsid w:val="00C41C9C"/>
    <w:rsid w:val="00C41FEA"/>
    <w:rsid w:val="00C421B7"/>
    <w:rsid w:val="00C421D1"/>
    <w:rsid w:val="00C426CB"/>
    <w:rsid w:val="00C42806"/>
    <w:rsid w:val="00C436B8"/>
    <w:rsid w:val="00C439FF"/>
    <w:rsid w:val="00C43DF2"/>
    <w:rsid w:val="00C43F8C"/>
    <w:rsid w:val="00C44959"/>
    <w:rsid w:val="00C44BFF"/>
    <w:rsid w:val="00C44DEC"/>
    <w:rsid w:val="00C44F18"/>
    <w:rsid w:val="00C4537D"/>
    <w:rsid w:val="00C4551B"/>
    <w:rsid w:val="00C45A2A"/>
    <w:rsid w:val="00C46C7D"/>
    <w:rsid w:val="00C46E03"/>
    <w:rsid w:val="00C478A1"/>
    <w:rsid w:val="00C47F2A"/>
    <w:rsid w:val="00C5070B"/>
    <w:rsid w:val="00C51628"/>
    <w:rsid w:val="00C519F5"/>
    <w:rsid w:val="00C51DD7"/>
    <w:rsid w:val="00C52E55"/>
    <w:rsid w:val="00C53A3E"/>
    <w:rsid w:val="00C54081"/>
    <w:rsid w:val="00C541C4"/>
    <w:rsid w:val="00C546AB"/>
    <w:rsid w:val="00C5495A"/>
    <w:rsid w:val="00C5536D"/>
    <w:rsid w:val="00C55662"/>
    <w:rsid w:val="00C556C3"/>
    <w:rsid w:val="00C55B35"/>
    <w:rsid w:val="00C55F88"/>
    <w:rsid w:val="00C562E5"/>
    <w:rsid w:val="00C56A0E"/>
    <w:rsid w:val="00C56F47"/>
    <w:rsid w:val="00C56FAC"/>
    <w:rsid w:val="00C577EE"/>
    <w:rsid w:val="00C600D3"/>
    <w:rsid w:val="00C61334"/>
    <w:rsid w:val="00C61BE0"/>
    <w:rsid w:val="00C62103"/>
    <w:rsid w:val="00C625CC"/>
    <w:rsid w:val="00C62796"/>
    <w:rsid w:val="00C63302"/>
    <w:rsid w:val="00C63556"/>
    <w:rsid w:val="00C63A27"/>
    <w:rsid w:val="00C63BD1"/>
    <w:rsid w:val="00C63E25"/>
    <w:rsid w:val="00C645DF"/>
    <w:rsid w:val="00C64986"/>
    <w:rsid w:val="00C652CA"/>
    <w:rsid w:val="00C65D28"/>
    <w:rsid w:val="00C65DF1"/>
    <w:rsid w:val="00C664AF"/>
    <w:rsid w:val="00C67093"/>
    <w:rsid w:val="00C6712C"/>
    <w:rsid w:val="00C67582"/>
    <w:rsid w:val="00C67963"/>
    <w:rsid w:val="00C67B27"/>
    <w:rsid w:val="00C67B39"/>
    <w:rsid w:val="00C67D59"/>
    <w:rsid w:val="00C70E11"/>
    <w:rsid w:val="00C70E47"/>
    <w:rsid w:val="00C71035"/>
    <w:rsid w:val="00C710E3"/>
    <w:rsid w:val="00C7121B"/>
    <w:rsid w:val="00C7173F"/>
    <w:rsid w:val="00C718E8"/>
    <w:rsid w:val="00C71C55"/>
    <w:rsid w:val="00C7217D"/>
    <w:rsid w:val="00C72DE0"/>
    <w:rsid w:val="00C73D3A"/>
    <w:rsid w:val="00C73F23"/>
    <w:rsid w:val="00C74734"/>
    <w:rsid w:val="00C7558D"/>
    <w:rsid w:val="00C75A1C"/>
    <w:rsid w:val="00C75C33"/>
    <w:rsid w:val="00C75F77"/>
    <w:rsid w:val="00C76129"/>
    <w:rsid w:val="00C763C8"/>
    <w:rsid w:val="00C76693"/>
    <w:rsid w:val="00C7688F"/>
    <w:rsid w:val="00C76AF1"/>
    <w:rsid w:val="00C77076"/>
    <w:rsid w:val="00C77362"/>
    <w:rsid w:val="00C7768B"/>
    <w:rsid w:val="00C7777B"/>
    <w:rsid w:val="00C77F1B"/>
    <w:rsid w:val="00C801C7"/>
    <w:rsid w:val="00C8068A"/>
    <w:rsid w:val="00C80B49"/>
    <w:rsid w:val="00C817EE"/>
    <w:rsid w:val="00C81B50"/>
    <w:rsid w:val="00C81F7B"/>
    <w:rsid w:val="00C822C5"/>
    <w:rsid w:val="00C823FC"/>
    <w:rsid w:val="00C824B0"/>
    <w:rsid w:val="00C825DB"/>
    <w:rsid w:val="00C82BFA"/>
    <w:rsid w:val="00C82D6C"/>
    <w:rsid w:val="00C82DFC"/>
    <w:rsid w:val="00C830AD"/>
    <w:rsid w:val="00C83105"/>
    <w:rsid w:val="00C83467"/>
    <w:rsid w:val="00C83678"/>
    <w:rsid w:val="00C83F07"/>
    <w:rsid w:val="00C855A2"/>
    <w:rsid w:val="00C858F8"/>
    <w:rsid w:val="00C85F07"/>
    <w:rsid w:val="00C8619B"/>
    <w:rsid w:val="00C861EE"/>
    <w:rsid w:val="00C86638"/>
    <w:rsid w:val="00C86731"/>
    <w:rsid w:val="00C86D04"/>
    <w:rsid w:val="00C87637"/>
    <w:rsid w:val="00C87ACB"/>
    <w:rsid w:val="00C87B18"/>
    <w:rsid w:val="00C900AF"/>
    <w:rsid w:val="00C906CE"/>
    <w:rsid w:val="00C90930"/>
    <w:rsid w:val="00C90B87"/>
    <w:rsid w:val="00C90D31"/>
    <w:rsid w:val="00C90FC6"/>
    <w:rsid w:val="00C9123C"/>
    <w:rsid w:val="00C91ABE"/>
    <w:rsid w:val="00C91ADE"/>
    <w:rsid w:val="00C925F4"/>
    <w:rsid w:val="00C92618"/>
    <w:rsid w:val="00C93083"/>
    <w:rsid w:val="00C9330D"/>
    <w:rsid w:val="00C933CA"/>
    <w:rsid w:val="00C93592"/>
    <w:rsid w:val="00C93599"/>
    <w:rsid w:val="00C9372F"/>
    <w:rsid w:val="00C93994"/>
    <w:rsid w:val="00C93BA2"/>
    <w:rsid w:val="00C93C03"/>
    <w:rsid w:val="00C93C0F"/>
    <w:rsid w:val="00C94304"/>
    <w:rsid w:val="00C95081"/>
    <w:rsid w:val="00C954AC"/>
    <w:rsid w:val="00C958D9"/>
    <w:rsid w:val="00C95910"/>
    <w:rsid w:val="00C96D12"/>
    <w:rsid w:val="00C97307"/>
    <w:rsid w:val="00C9783C"/>
    <w:rsid w:val="00C97CFD"/>
    <w:rsid w:val="00CA06D5"/>
    <w:rsid w:val="00CA0C98"/>
    <w:rsid w:val="00CA1216"/>
    <w:rsid w:val="00CA1396"/>
    <w:rsid w:val="00CA1527"/>
    <w:rsid w:val="00CA15B9"/>
    <w:rsid w:val="00CA161F"/>
    <w:rsid w:val="00CA1640"/>
    <w:rsid w:val="00CA18C2"/>
    <w:rsid w:val="00CA1C2C"/>
    <w:rsid w:val="00CA1DD5"/>
    <w:rsid w:val="00CA1F43"/>
    <w:rsid w:val="00CA2344"/>
    <w:rsid w:val="00CA253B"/>
    <w:rsid w:val="00CA28FA"/>
    <w:rsid w:val="00CA2A35"/>
    <w:rsid w:val="00CA2FBE"/>
    <w:rsid w:val="00CA3738"/>
    <w:rsid w:val="00CA39D9"/>
    <w:rsid w:val="00CA3B14"/>
    <w:rsid w:val="00CA3CD1"/>
    <w:rsid w:val="00CA3D19"/>
    <w:rsid w:val="00CA3E14"/>
    <w:rsid w:val="00CA4257"/>
    <w:rsid w:val="00CA449A"/>
    <w:rsid w:val="00CA489C"/>
    <w:rsid w:val="00CA4F52"/>
    <w:rsid w:val="00CA53F0"/>
    <w:rsid w:val="00CA5636"/>
    <w:rsid w:val="00CA579F"/>
    <w:rsid w:val="00CA58DD"/>
    <w:rsid w:val="00CA5D70"/>
    <w:rsid w:val="00CA5E50"/>
    <w:rsid w:val="00CA5F85"/>
    <w:rsid w:val="00CA6081"/>
    <w:rsid w:val="00CA656B"/>
    <w:rsid w:val="00CA67D9"/>
    <w:rsid w:val="00CA69AE"/>
    <w:rsid w:val="00CA705F"/>
    <w:rsid w:val="00CA784C"/>
    <w:rsid w:val="00CA786B"/>
    <w:rsid w:val="00CA7DDD"/>
    <w:rsid w:val="00CA7F90"/>
    <w:rsid w:val="00CB0EE9"/>
    <w:rsid w:val="00CB1350"/>
    <w:rsid w:val="00CB14AB"/>
    <w:rsid w:val="00CB1690"/>
    <w:rsid w:val="00CB1CB4"/>
    <w:rsid w:val="00CB1D7C"/>
    <w:rsid w:val="00CB2AC8"/>
    <w:rsid w:val="00CB3611"/>
    <w:rsid w:val="00CB36B0"/>
    <w:rsid w:val="00CB3ACB"/>
    <w:rsid w:val="00CB3EEA"/>
    <w:rsid w:val="00CB429D"/>
    <w:rsid w:val="00CB44B5"/>
    <w:rsid w:val="00CB44FB"/>
    <w:rsid w:val="00CB475C"/>
    <w:rsid w:val="00CB489F"/>
    <w:rsid w:val="00CB497A"/>
    <w:rsid w:val="00CB4E03"/>
    <w:rsid w:val="00CB5004"/>
    <w:rsid w:val="00CB5008"/>
    <w:rsid w:val="00CB500A"/>
    <w:rsid w:val="00CB5462"/>
    <w:rsid w:val="00CB5620"/>
    <w:rsid w:val="00CB5BD6"/>
    <w:rsid w:val="00CB6466"/>
    <w:rsid w:val="00CB6660"/>
    <w:rsid w:val="00CB6737"/>
    <w:rsid w:val="00CB6816"/>
    <w:rsid w:val="00CB6892"/>
    <w:rsid w:val="00CB6B91"/>
    <w:rsid w:val="00CB7411"/>
    <w:rsid w:val="00CB7648"/>
    <w:rsid w:val="00CB77ED"/>
    <w:rsid w:val="00CB7BDA"/>
    <w:rsid w:val="00CC0D19"/>
    <w:rsid w:val="00CC0F6B"/>
    <w:rsid w:val="00CC1182"/>
    <w:rsid w:val="00CC1185"/>
    <w:rsid w:val="00CC1269"/>
    <w:rsid w:val="00CC1327"/>
    <w:rsid w:val="00CC172D"/>
    <w:rsid w:val="00CC188F"/>
    <w:rsid w:val="00CC192D"/>
    <w:rsid w:val="00CC2981"/>
    <w:rsid w:val="00CC2DFE"/>
    <w:rsid w:val="00CC2EA6"/>
    <w:rsid w:val="00CC38EA"/>
    <w:rsid w:val="00CC4074"/>
    <w:rsid w:val="00CC472B"/>
    <w:rsid w:val="00CC517F"/>
    <w:rsid w:val="00CC5275"/>
    <w:rsid w:val="00CC53EA"/>
    <w:rsid w:val="00CC578F"/>
    <w:rsid w:val="00CC5E2A"/>
    <w:rsid w:val="00CC65E1"/>
    <w:rsid w:val="00CC6AF2"/>
    <w:rsid w:val="00CC6DB3"/>
    <w:rsid w:val="00CC716D"/>
    <w:rsid w:val="00CC7840"/>
    <w:rsid w:val="00CC7CC5"/>
    <w:rsid w:val="00CD012A"/>
    <w:rsid w:val="00CD0535"/>
    <w:rsid w:val="00CD09ED"/>
    <w:rsid w:val="00CD0ECD"/>
    <w:rsid w:val="00CD0ED8"/>
    <w:rsid w:val="00CD1232"/>
    <w:rsid w:val="00CD15B4"/>
    <w:rsid w:val="00CD18A5"/>
    <w:rsid w:val="00CD1BB4"/>
    <w:rsid w:val="00CD1C08"/>
    <w:rsid w:val="00CD202E"/>
    <w:rsid w:val="00CD2298"/>
    <w:rsid w:val="00CD27A8"/>
    <w:rsid w:val="00CD2E00"/>
    <w:rsid w:val="00CD368D"/>
    <w:rsid w:val="00CD3AE3"/>
    <w:rsid w:val="00CD3B95"/>
    <w:rsid w:val="00CD3C61"/>
    <w:rsid w:val="00CD4877"/>
    <w:rsid w:val="00CD49DF"/>
    <w:rsid w:val="00CD4FBF"/>
    <w:rsid w:val="00CD6170"/>
    <w:rsid w:val="00CD6365"/>
    <w:rsid w:val="00CD6EAF"/>
    <w:rsid w:val="00CD7811"/>
    <w:rsid w:val="00CD7A56"/>
    <w:rsid w:val="00CD7D04"/>
    <w:rsid w:val="00CD7D47"/>
    <w:rsid w:val="00CD7DC1"/>
    <w:rsid w:val="00CE041B"/>
    <w:rsid w:val="00CE0A76"/>
    <w:rsid w:val="00CE0E46"/>
    <w:rsid w:val="00CE0EF4"/>
    <w:rsid w:val="00CE125E"/>
    <w:rsid w:val="00CE135A"/>
    <w:rsid w:val="00CE2376"/>
    <w:rsid w:val="00CE23B9"/>
    <w:rsid w:val="00CE3739"/>
    <w:rsid w:val="00CE383C"/>
    <w:rsid w:val="00CE3A1D"/>
    <w:rsid w:val="00CE3AAE"/>
    <w:rsid w:val="00CE3E51"/>
    <w:rsid w:val="00CE4528"/>
    <w:rsid w:val="00CE4A1F"/>
    <w:rsid w:val="00CE514A"/>
    <w:rsid w:val="00CE52F9"/>
    <w:rsid w:val="00CE5748"/>
    <w:rsid w:val="00CE578A"/>
    <w:rsid w:val="00CE5A2B"/>
    <w:rsid w:val="00CE662A"/>
    <w:rsid w:val="00CE6718"/>
    <w:rsid w:val="00CE780E"/>
    <w:rsid w:val="00CF01A4"/>
    <w:rsid w:val="00CF01D4"/>
    <w:rsid w:val="00CF0D10"/>
    <w:rsid w:val="00CF0F3B"/>
    <w:rsid w:val="00CF122E"/>
    <w:rsid w:val="00CF14BC"/>
    <w:rsid w:val="00CF15A9"/>
    <w:rsid w:val="00CF1BD6"/>
    <w:rsid w:val="00CF2A31"/>
    <w:rsid w:val="00CF2EE8"/>
    <w:rsid w:val="00CF2F61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33F"/>
    <w:rsid w:val="00CF6986"/>
    <w:rsid w:val="00CF6E92"/>
    <w:rsid w:val="00CF71AF"/>
    <w:rsid w:val="00CF71EB"/>
    <w:rsid w:val="00CF75CF"/>
    <w:rsid w:val="00CF7B1F"/>
    <w:rsid w:val="00CF7CCD"/>
    <w:rsid w:val="00CF7FEB"/>
    <w:rsid w:val="00D0088A"/>
    <w:rsid w:val="00D011A3"/>
    <w:rsid w:val="00D01AFA"/>
    <w:rsid w:val="00D01C21"/>
    <w:rsid w:val="00D02279"/>
    <w:rsid w:val="00D025CA"/>
    <w:rsid w:val="00D02B82"/>
    <w:rsid w:val="00D02C9D"/>
    <w:rsid w:val="00D04057"/>
    <w:rsid w:val="00D041AE"/>
    <w:rsid w:val="00D041DF"/>
    <w:rsid w:val="00D04CDA"/>
    <w:rsid w:val="00D04D6B"/>
    <w:rsid w:val="00D0611B"/>
    <w:rsid w:val="00D0659B"/>
    <w:rsid w:val="00D06A8F"/>
    <w:rsid w:val="00D06E8B"/>
    <w:rsid w:val="00D07231"/>
    <w:rsid w:val="00D07678"/>
    <w:rsid w:val="00D07A9D"/>
    <w:rsid w:val="00D07D8B"/>
    <w:rsid w:val="00D07FB0"/>
    <w:rsid w:val="00D10083"/>
    <w:rsid w:val="00D10664"/>
    <w:rsid w:val="00D10899"/>
    <w:rsid w:val="00D10B35"/>
    <w:rsid w:val="00D10CC5"/>
    <w:rsid w:val="00D110E3"/>
    <w:rsid w:val="00D110EE"/>
    <w:rsid w:val="00D115FE"/>
    <w:rsid w:val="00D119F8"/>
    <w:rsid w:val="00D11A54"/>
    <w:rsid w:val="00D11EF4"/>
    <w:rsid w:val="00D12458"/>
    <w:rsid w:val="00D1283A"/>
    <w:rsid w:val="00D12C88"/>
    <w:rsid w:val="00D12D17"/>
    <w:rsid w:val="00D13023"/>
    <w:rsid w:val="00D13234"/>
    <w:rsid w:val="00D13915"/>
    <w:rsid w:val="00D14861"/>
    <w:rsid w:val="00D14E47"/>
    <w:rsid w:val="00D150C7"/>
    <w:rsid w:val="00D15921"/>
    <w:rsid w:val="00D16580"/>
    <w:rsid w:val="00D16ACD"/>
    <w:rsid w:val="00D16E84"/>
    <w:rsid w:val="00D173EF"/>
    <w:rsid w:val="00D17775"/>
    <w:rsid w:val="00D17B23"/>
    <w:rsid w:val="00D17B59"/>
    <w:rsid w:val="00D17E04"/>
    <w:rsid w:val="00D17FBE"/>
    <w:rsid w:val="00D20629"/>
    <w:rsid w:val="00D20E03"/>
    <w:rsid w:val="00D21B59"/>
    <w:rsid w:val="00D220EA"/>
    <w:rsid w:val="00D22491"/>
    <w:rsid w:val="00D231AD"/>
    <w:rsid w:val="00D23427"/>
    <w:rsid w:val="00D2349E"/>
    <w:rsid w:val="00D234C0"/>
    <w:rsid w:val="00D2393B"/>
    <w:rsid w:val="00D247C4"/>
    <w:rsid w:val="00D24995"/>
    <w:rsid w:val="00D24AEA"/>
    <w:rsid w:val="00D24D9F"/>
    <w:rsid w:val="00D2529E"/>
    <w:rsid w:val="00D2534B"/>
    <w:rsid w:val="00D25AD3"/>
    <w:rsid w:val="00D25F85"/>
    <w:rsid w:val="00D2612C"/>
    <w:rsid w:val="00D265EF"/>
    <w:rsid w:val="00D26D62"/>
    <w:rsid w:val="00D26E35"/>
    <w:rsid w:val="00D27211"/>
    <w:rsid w:val="00D274F5"/>
    <w:rsid w:val="00D27A10"/>
    <w:rsid w:val="00D30B7E"/>
    <w:rsid w:val="00D321E1"/>
    <w:rsid w:val="00D3248B"/>
    <w:rsid w:val="00D324E5"/>
    <w:rsid w:val="00D32529"/>
    <w:rsid w:val="00D32F68"/>
    <w:rsid w:val="00D3303F"/>
    <w:rsid w:val="00D333D0"/>
    <w:rsid w:val="00D33899"/>
    <w:rsid w:val="00D33A91"/>
    <w:rsid w:val="00D33F81"/>
    <w:rsid w:val="00D3450B"/>
    <w:rsid w:val="00D3477F"/>
    <w:rsid w:val="00D349E8"/>
    <w:rsid w:val="00D34D48"/>
    <w:rsid w:val="00D355CC"/>
    <w:rsid w:val="00D35751"/>
    <w:rsid w:val="00D35CB7"/>
    <w:rsid w:val="00D35EAC"/>
    <w:rsid w:val="00D36BC4"/>
    <w:rsid w:val="00D36D0D"/>
    <w:rsid w:val="00D37586"/>
    <w:rsid w:val="00D37DA4"/>
    <w:rsid w:val="00D404B1"/>
    <w:rsid w:val="00D4085C"/>
    <w:rsid w:val="00D4088A"/>
    <w:rsid w:val="00D408EF"/>
    <w:rsid w:val="00D40BEC"/>
    <w:rsid w:val="00D41259"/>
    <w:rsid w:val="00D414C1"/>
    <w:rsid w:val="00D41955"/>
    <w:rsid w:val="00D41A78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D76"/>
    <w:rsid w:val="00D46C4D"/>
    <w:rsid w:val="00D471E7"/>
    <w:rsid w:val="00D4735B"/>
    <w:rsid w:val="00D47466"/>
    <w:rsid w:val="00D478BC"/>
    <w:rsid w:val="00D47925"/>
    <w:rsid w:val="00D479B3"/>
    <w:rsid w:val="00D47F7A"/>
    <w:rsid w:val="00D501A9"/>
    <w:rsid w:val="00D503F4"/>
    <w:rsid w:val="00D50A72"/>
    <w:rsid w:val="00D50F2B"/>
    <w:rsid w:val="00D513DE"/>
    <w:rsid w:val="00D5172F"/>
    <w:rsid w:val="00D51735"/>
    <w:rsid w:val="00D51ABB"/>
    <w:rsid w:val="00D51DBB"/>
    <w:rsid w:val="00D52096"/>
    <w:rsid w:val="00D5257D"/>
    <w:rsid w:val="00D526AD"/>
    <w:rsid w:val="00D527A3"/>
    <w:rsid w:val="00D52DC7"/>
    <w:rsid w:val="00D52FA5"/>
    <w:rsid w:val="00D5328A"/>
    <w:rsid w:val="00D5332C"/>
    <w:rsid w:val="00D54501"/>
    <w:rsid w:val="00D54957"/>
    <w:rsid w:val="00D54A9B"/>
    <w:rsid w:val="00D54F83"/>
    <w:rsid w:val="00D563B8"/>
    <w:rsid w:val="00D567C3"/>
    <w:rsid w:val="00D56D87"/>
    <w:rsid w:val="00D6004B"/>
    <w:rsid w:val="00D601C4"/>
    <w:rsid w:val="00D60F31"/>
    <w:rsid w:val="00D616A2"/>
    <w:rsid w:val="00D6181D"/>
    <w:rsid w:val="00D61882"/>
    <w:rsid w:val="00D61A4F"/>
    <w:rsid w:val="00D62448"/>
    <w:rsid w:val="00D62DDF"/>
    <w:rsid w:val="00D633A0"/>
    <w:rsid w:val="00D63963"/>
    <w:rsid w:val="00D641CE"/>
    <w:rsid w:val="00D65147"/>
    <w:rsid w:val="00D65F61"/>
    <w:rsid w:val="00D66121"/>
    <w:rsid w:val="00D668DC"/>
    <w:rsid w:val="00D672E2"/>
    <w:rsid w:val="00D67779"/>
    <w:rsid w:val="00D6784B"/>
    <w:rsid w:val="00D67EBE"/>
    <w:rsid w:val="00D709C7"/>
    <w:rsid w:val="00D70D6F"/>
    <w:rsid w:val="00D70DCE"/>
    <w:rsid w:val="00D70FAD"/>
    <w:rsid w:val="00D724A3"/>
    <w:rsid w:val="00D72A18"/>
    <w:rsid w:val="00D72D24"/>
    <w:rsid w:val="00D73452"/>
    <w:rsid w:val="00D73583"/>
    <w:rsid w:val="00D7359F"/>
    <w:rsid w:val="00D738BB"/>
    <w:rsid w:val="00D738FA"/>
    <w:rsid w:val="00D739AF"/>
    <w:rsid w:val="00D73F9E"/>
    <w:rsid w:val="00D743F1"/>
    <w:rsid w:val="00D74B8A"/>
    <w:rsid w:val="00D74E42"/>
    <w:rsid w:val="00D74EA6"/>
    <w:rsid w:val="00D756E3"/>
    <w:rsid w:val="00D75E50"/>
    <w:rsid w:val="00D76032"/>
    <w:rsid w:val="00D77581"/>
    <w:rsid w:val="00D77799"/>
    <w:rsid w:val="00D77F6D"/>
    <w:rsid w:val="00D80ADB"/>
    <w:rsid w:val="00D80C11"/>
    <w:rsid w:val="00D82088"/>
    <w:rsid w:val="00D82DD2"/>
    <w:rsid w:val="00D8311D"/>
    <w:rsid w:val="00D8376A"/>
    <w:rsid w:val="00D83B4A"/>
    <w:rsid w:val="00D8435D"/>
    <w:rsid w:val="00D84957"/>
    <w:rsid w:val="00D84EA8"/>
    <w:rsid w:val="00D8576E"/>
    <w:rsid w:val="00D85BB7"/>
    <w:rsid w:val="00D85CDA"/>
    <w:rsid w:val="00D868BD"/>
    <w:rsid w:val="00D86A78"/>
    <w:rsid w:val="00D86B0A"/>
    <w:rsid w:val="00D86F98"/>
    <w:rsid w:val="00D86FF6"/>
    <w:rsid w:val="00D87098"/>
    <w:rsid w:val="00D9014C"/>
    <w:rsid w:val="00D90595"/>
    <w:rsid w:val="00D90A7B"/>
    <w:rsid w:val="00D90ABC"/>
    <w:rsid w:val="00D90AE3"/>
    <w:rsid w:val="00D90B3C"/>
    <w:rsid w:val="00D911EF"/>
    <w:rsid w:val="00D9168C"/>
    <w:rsid w:val="00D9172D"/>
    <w:rsid w:val="00D92875"/>
    <w:rsid w:val="00D929DC"/>
    <w:rsid w:val="00D92C7C"/>
    <w:rsid w:val="00D93319"/>
    <w:rsid w:val="00D93660"/>
    <w:rsid w:val="00D93CC7"/>
    <w:rsid w:val="00D9411A"/>
    <w:rsid w:val="00D94A5C"/>
    <w:rsid w:val="00D94B01"/>
    <w:rsid w:val="00D9503B"/>
    <w:rsid w:val="00D95C06"/>
    <w:rsid w:val="00D95CA8"/>
    <w:rsid w:val="00D95D75"/>
    <w:rsid w:val="00D9677E"/>
    <w:rsid w:val="00D969B7"/>
    <w:rsid w:val="00D97032"/>
    <w:rsid w:val="00D977A4"/>
    <w:rsid w:val="00D97D9A"/>
    <w:rsid w:val="00DA0361"/>
    <w:rsid w:val="00DA03E1"/>
    <w:rsid w:val="00DA03E7"/>
    <w:rsid w:val="00DA0441"/>
    <w:rsid w:val="00DA0624"/>
    <w:rsid w:val="00DA0898"/>
    <w:rsid w:val="00DA092A"/>
    <w:rsid w:val="00DA0A5B"/>
    <w:rsid w:val="00DA0BEB"/>
    <w:rsid w:val="00DA0D2D"/>
    <w:rsid w:val="00DA0DDC"/>
    <w:rsid w:val="00DA0F11"/>
    <w:rsid w:val="00DA11DD"/>
    <w:rsid w:val="00DA13BB"/>
    <w:rsid w:val="00DA161A"/>
    <w:rsid w:val="00DA2088"/>
    <w:rsid w:val="00DA218E"/>
    <w:rsid w:val="00DA259B"/>
    <w:rsid w:val="00DA2B41"/>
    <w:rsid w:val="00DA336C"/>
    <w:rsid w:val="00DA397A"/>
    <w:rsid w:val="00DA3B2B"/>
    <w:rsid w:val="00DA3DB2"/>
    <w:rsid w:val="00DA475F"/>
    <w:rsid w:val="00DA591B"/>
    <w:rsid w:val="00DA648F"/>
    <w:rsid w:val="00DA67EA"/>
    <w:rsid w:val="00DA6E5D"/>
    <w:rsid w:val="00DA710E"/>
    <w:rsid w:val="00DA7218"/>
    <w:rsid w:val="00DB01B4"/>
    <w:rsid w:val="00DB0B3B"/>
    <w:rsid w:val="00DB1609"/>
    <w:rsid w:val="00DB1862"/>
    <w:rsid w:val="00DB1B2F"/>
    <w:rsid w:val="00DB2334"/>
    <w:rsid w:val="00DB251E"/>
    <w:rsid w:val="00DB284C"/>
    <w:rsid w:val="00DB2989"/>
    <w:rsid w:val="00DB2A14"/>
    <w:rsid w:val="00DB2CF4"/>
    <w:rsid w:val="00DB2E86"/>
    <w:rsid w:val="00DB306A"/>
    <w:rsid w:val="00DB31C6"/>
    <w:rsid w:val="00DB38B5"/>
    <w:rsid w:val="00DB3A57"/>
    <w:rsid w:val="00DB3C9D"/>
    <w:rsid w:val="00DB3E91"/>
    <w:rsid w:val="00DB4497"/>
    <w:rsid w:val="00DB583C"/>
    <w:rsid w:val="00DB5C7A"/>
    <w:rsid w:val="00DB6C21"/>
    <w:rsid w:val="00DC000A"/>
    <w:rsid w:val="00DC1041"/>
    <w:rsid w:val="00DC13DE"/>
    <w:rsid w:val="00DC1420"/>
    <w:rsid w:val="00DC19A0"/>
    <w:rsid w:val="00DC2186"/>
    <w:rsid w:val="00DC22FF"/>
    <w:rsid w:val="00DC23E9"/>
    <w:rsid w:val="00DC2932"/>
    <w:rsid w:val="00DC37DB"/>
    <w:rsid w:val="00DC3851"/>
    <w:rsid w:val="00DC3C3A"/>
    <w:rsid w:val="00DC4473"/>
    <w:rsid w:val="00DC44BA"/>
    <w:rsid w:val="00DC4573"/>
    <w:rsid w:val="00DC499C"/>
    <w:rsid w:val="00DC4AE2"/>
    <w:rsid w:val="00DC4F42"/>
    <w:rsid w:val="00DC612D"/>
    <w:rsid w:val="00DC6588"/>
    <w:rsid w:val="00DC6C52"/>
    <w:rsid w:val="00DC6FD8"/>
    <w:rsid w:val="00DC7340"/>
    <w:rsid w:val="00DC74FC"/>
    <w:rsid w:val="00DC767F"/>
    <w:rsid w:val="00DC7BD7"/>
    <w:rsid w:val="00DD0714"/>
    <w:rsid w:val="00DD0FC5"/>
    <w:rsid w:val="00DD105E"/>
    <w:rsid w:val="00DD1112"/>
    <w:rsid w:val="00DD1679"/>
    <w:rsid w:val="00DD26C9"/>
    <w:rsid w:val="00DD3587"/>
    <w:rsid w:val="00DD3906"/>
    <w:rsid w:val="00DD3B68"/>
    <w:rsid w:val="00DD4418"/>
    <w:rsid w:val="00DD44D2"/>
    <w:rsid w:val="00DD49EC"/>
    <w:rsid w:val="00DD4A81"/>
    <w:rsid w:val="00DD4D53"/>
    <w:rsid w:val="00DD559D"/>
    <w:rsid w:val="00DD58EB"/>
    <w:rsid w:val="00DD5A32"/>
    <w:rsid w:val="00DD670E"/>
    <w:rsid w:val="00DD6CE7"/>
    <w:rsid w:val="00DE0226"/>
    <w:rsid w:val="00DE079C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C1B"/>
    <w:rsid w:val="00DE3D2E"/>
    <w:rsid w:val="00DE3DC9"/>
    <w:rsid w:val="00DE3F78"/>
    <w:rsid w:val="00DE4785"/>
    <w:rsid w:val="00DE4BBF"/>
    <w:rsid w:val="00DE4F67"/>
    <w:rsid w:val="00DE4FE6"/>
    <w:rsid w:val="00DE53C6"/>
    <w:rsid w:val="00DE5A64"/>
    <w:rsid w:val="00DE5CF1"/>
    <w:rsid w:val="00DE609F"/>
    <w:rsid w:val="00DE6BBB"/>
    <w:rsid w:val="00DE6E45"/>
    <w:rsid w:val="00DF05BD"/>
    <w:rsid w:val="00DF0962"/>
    <w:rsid w:val="00DF1385"/>
    <w:rsid w:val="00DF1A6C"/>
    <w:rsid w:val="00DF1CB9"/>
    <w:rsid w:val="00DF2963"/>
    <w:rsid w:val="00DF2C28"/>
    <w:rsid w:val="00DF2E9F"/>
    <w:rsid w:val="00DF3A48"/>
    <w:rsid w:val="00DF3AA7"/>
    <w:rsid w:val="00DF3BF1"/>
    <w:rsid w:val="00DF4570"/>
    <w:rsid w:val="00DF4ADB"/>
    <w:rsid w:val="00DF5077"/>
    <w:rsid w:val="00DF5334"/>
    <w:rsid w:val="00DF5393"/>
    <w:rsid w:val="00DF5C1F"/>
    <w:rsid w:val="00DF5D4F"/>
    <w:rsid w:val="00DF6C39"/>
    <w:rsid w:val="00DF6FFA"/>
    <w:rsid w:val="00DF73F1"/>
    <w:rsid w:val="00DF78B5"/>
    <w:rsid w:val="00DF791D"/>
    <w:rsid w:val="00DF79C7"/>
    <w:rsid w:val="00E000E8"/>
    <w:rsid w:val="00E00100"/>
    <w:rsid w:val="00E00801"/>
    <w:rsid w:val="00E00F20"/>
    <w:rsid w:val="00E0127E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622"/>
    <w:rsid w:val="00E0394A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C97"/>
    <w:rsid w:val="00E06E77"/>
    <w:rsid w:val="00E07121"/>
    <w:rsid w:val="00E07B73"/>
    <w:rsid w:val="00E07EAE"/>
    <w:rsid w:val="00E07F0C"/>
    <w:rsid w:val="00E10B0C"/>
    <w:rsid w:val="00E10B37"/>
    <w:rsid w:val="00E1203E"/>
    <w:rsid w:val="00E1275E"/>
    <w:rsid w:val="00E12EC2"/>
    <w:rsid w:val="00E12F3A"/>
    <w:rsid w:val="00E13371"/>
    <w:rsid w:val="00E136EF"/>
    <w:rsid w:val="00E13907"/>
    <w:rsid w:val="00E13EDA"/>
    <w:rsid w:val="00E14110"/>
    <w:rsid w:val="00E14B64"/>
    <w:rsid w:val="00E15030"/>
    <w:rsid w:val="00E150E1"/>
    <w:rsid w:val="00E15297"/>
    <w:rsid w:val="00E15393"/>
    <w:rsid w:val="00E154AD"/>
    <w:rsid w:val="00E1558E"/>
    <w:rsid w:val="00E1679D"/>
    <w:rsid w:val="00E17103"/>
    <w:rsid w:val="00E1786A"/>
    <w:rsid w:val="00E1795F"/>
    <w:rsid w:val="00E17C8B"/>
    <w:rsid w:val="00E17D78"/>
    <w:rsid w:val="00E20064"/>
    <w:rsid w:val="00E20375"/>
    <w:rsid w:val="00E20407"/>
    <w:rsid w:val="00E20B36"/>
    <w:rsid w:val="00E20DB6"/>
    <w:rsid w:val="00E20F2C"/>
    <w:rsid w:val="00E210A9"/>
    <w:rsid w:val="00E21135"/>
    <w:rsid w:val="00E218DC"/>
    <w:rsid w:val="00E21DE1"/>
    <w:rsid w:val="00E21E37"/>
    <w:rsid w:val="00E222E3"/>
    <w:rsid w:val="00E23229"/>
    <w:rsid w:val="00E23339"/>
    <w:rsid w:val="00E23945"/>
    <w:rsid w:val="00E23E04"/>
    <w:rsid w:val="00E24B16"/>
    <w:rsid w:val="00E24C91"/>
    <w:rsid w:val="00E24CE0"/>
    <w:rsid w:val="00E24E39"/>
    <w:rsid w:val="00E25186"/>
    <w:rsid w:val="00E25753"/>
    <w:rsid w:val="00E257BC"/>
    <w:rsid w:val="00E25D55"/>
    <w:rsid w:val="00E26067"/>
    <w:rsid w:val="00E263EC"/>
    <w:rsid w:val="00E26403"/>
    <w:rsid w:val="00E26404"/>
    <w:rsid w:val="00E2649C"/>
    <w:rsid w:val="00E26C7A"/>
    <w:rsid w:val="00E26E0F"/>
    <w:rsid w:val="00E26F6E"/>
    <w:rsid w:val="00E2734D"/>
    <w:rsid w:val="00E273D6"/>
    <w:rsid w:val="00E277E4"/>
    <w:rsid w:val="00E27985"/>
    <w:rsid w:val="00E27EEA"/>
    <w:rsid w:val="00E27F97"/>
    <w:rsid w:val="00E3167C"/>
    <w:rsid w:val="00E317E5"/>
    <w:rsid w:val="00E317F9"/>
    <w:rsid w:val="00E323D6"/>
    <w:rsid w:val="00E3244A"/>
    <w:rsid w:val="00E32FA2"/>
    <w:rsid w:val="00E33098"/>
    <w:rsid w:val="00E336A5"/>
    <w:rsid w:val="00E33B12"/>
    <w:rsid w:val="00E33C4A"/>
    <w:rsid w:val="00E33ECF"/>
    <w:rsid w:val="00E34385"/>
    <w:rsid w:val="00E3441C"/>
    <w:rsid w:val="00E346DC"/>
    <w:rsid w:val="00E34B70"/>
    <w:rsid w:val="00E34B98"/>
    <w:rsid w:val="00E351B3"/>
    <w:rsid w:val="00E35384"/>
    <w:rsid w:val="00E355DE"/>
    <w:rsid w:val="00E35ADF"/>
    <w:rsid w:val="00E35E88"/>
    <w:rsid w:val="00E35F3F"/>
    <w:rsid w:val="00E36504"/>
    <w:rsid w:val="00E368FF"/>
    <w:rsid w:val="00E36CC9"/>
    <w:rsid w:val="00E377CF"/>
    <w:rsid w:val="00E40A3F"/>
    <w:rsid w:val="00E40B7D"/>
    <w:rsid w:val="00E41DE6"/>
    <w:rsid w:val="00E41FCD"/>
    <w:rsid w:val="00E42BDD"/>
    <w:rsid w:val="00E42C4D"/>
    <w:rsid w:val="00E42FC5"/>
    <w:rsid w:val="00E449CD"/>
    <w:rsid w:val="00E4568A"/>
    <w:rsid w:val="00E456FE"/>
    <w:rsid w:val="00E4590C"/>
    <w:rsid w:val="00E45919"/>
    <w:rsid w:val="00E45AEE"/>
    <w:rsid w:val="00E46257"/>
    <w:rsid w:val="00E46428"/>
    <w:rsid w:val="00E46993"/>
    <w:rsid w:val="00E46CF7"/>
    <w:rsid w:val="00E47BD2"/>
    <w:rsid w:val="00E47C03"/>
    <w:rsid w:val="00E47E98"/>
    <w:rsid w:val="00E5042A"/>
    <w:rsid w:val="00E50D5F"/>
    <w:rsid w:val="00E51036"/>
    <w:rsid w:val="00E518F2"/>
    <w:rsid w:val="00E51A90"/>
    <w:rsid w:val="00E51BF4"/>
    <w:rsid w:val="00E51D71"/>
    <w:rsid w:val="00E52313"/>
    <w:rsid w:val="00E52934"/>
    <w:rsid w:val="00E52A02"/>
    <w:rsid w:val="00E52BE3"/>
    <w:rsid w:val="00E532C2"/>
    <w:rsid w:val="00E535E1"/>
    <w:rsid w:val="00E538A4"/>
    <w:rsid w:val="00E53901"/>
    <w:rsid w:val="00E53DF1"/>
    <w:rsid w:val="00E54B67"/>
    <w:rsid w:val="00E551BE"/>
    <w:rsid w:val="00E55290"/>
    <w:rsid w:val="00E559E2"/>
    <w:rsid w:val="00E55BBA"/>
    <w:rsid w:val="00E55F7F"/>
    <w:rsid w:val="00E563B9"/>
    <w:rsid w:val="00E56E16"/>
    <w:rsid w:val="00E56E55"/>
    <w:rsid w:val="00E57471"/>
    <w:rsid w:val="00E57891"/>
    <w:rsid w:val="00E57CBC"/>
    <w:rsid w:val="00E60150"/>
    <w:rsid w:val="00E601D8"/>
    <w:rsid w:val="00E60F38"/>
    <w:rsid w:val="00E61625"/>
    <w:rsid w:val="00E61BB8"/>
    <w:rsid w:val="00E62234"/>
    <w:rsid w:val="00E622C4"/>
    <w:rsid w:val="00E62CC4"/>
    <w:rsid w:val="00E6351C"/>
    <w:rsid w:val="00E636EE"/>
    <w:rsid w:val="00E63875"/>
    <w:rsid w:val="00E63AF9"/>
    <w:rsid w:val="00E63D4F"/>
    <w:rsid w:val="00E63D53"/>
    <w:rsid w:val="00E64085"/>
    <w:rsid w:val="00E64551"/>
    <w:rsid w:val="00E659CF"/>
    <w:rsid w:val="00E663A0"/>
    <w:rsid w:val="00E663FB"/>
    <w:rsid w:val="00E6665B"/>
    <w:rsid w:val="00E6666C"/>
    <w:rsid w:val="00E66723"/>
    <w:rsid w:val="00E66753"/>
    <w:rsid w:val="00E66B30"/>
    <w:rsid w:val="00E66E7C"/>
    <w:rsid w:val="00E66EC5"/>
    <w:rsid w:val="00E67483"/>
    <w:rsid w:val="00E67660"/>
    <w:rsid w:val="00E6767B"/>
    <w:rsid w:val="00E67B35"/>
    <w:rsid w:val="00E67F69"/>
    <w:rsid w:val="00E70476"/>
    <w:rsid w:val="00E7086A"/>
    <w:rsid w:val="00E70BD3"/>
    <w:rsid w:val="00E70F65"/>
    <w:rsid w:val="00E71250"/>
    <w:rsid w:val="00E71303"/>
    <w:rsid w:val="00E716A0"/>
    <w:rsid w:val="00E719D2"/>
    <w:rsid w:val="00E719D5"/>
    <w:rsid w:val="00E71AB0"/>
    <w:rsid w:val="00E72639"/>
    <w:rsid w:val="00E72CEF"/>
    <w:rsid w:val="00E72FE8"/>
    <w:rsid w:val="00E73513"/>
    <w:rsid w:val="00E73645"/>
    <w:rsid w:val="00E737DA"/>
    <w:rsid w:val="00E73B60"/>
    <w:rsid w:val="00E73FB0"/>
    <w:rsid w:val="00E74033"/>
    <w:rsid w:val="00E74117"/>
    <w:rsid w:val="00E7449A"/>
    <w:rsid w:val="00E745CA"/>
    <w:rsid w:val="00E74D50"/>
    <w:rsid w:val="00E751B8"/>
    <w:rsid w:val="00E7557D"/>
    <w:rsid w:val="00E7587E"/>
    <w:rsid w:val="00E75AAA"/>
    <w:rsid w:val="00E75F29"/>
    <w:rsid w:val="00E767A0"/>
    <w:rsid w:val="00E769C3"/>
    <w:rsid w:val="00E76C68"/>
    <w:rsid w:val="00E77816"/>
    <w:rsid w:val="00E77AA1"/>
    <w:rsid w:val="00E77F08"/>
    <w:rsid w:val="00E8010C"/>
    <w:rsid w:val="00E801DB"/>
    <w:rsid w:val="00E807DC"/>
    <w:rsid w:val="00E80D57"/>
    <w:rsid w:val="00E80E7C"/>
    <w:rsid w:val="00E81242"/>
    <w:rsid w:val="00E81601"/>
    <w:rsid w:val="00E8160A"/>
    <w:rsid w:val="00E81690"/>
    <w:rsid w:val="00E81D26"/>
    <w:rsid w:val="00E826B7"/>
    <w:rsid w:val="00E82803"/>
    <w:rsid w:val="00E82A63"/>
    <w:rsid w:val="00E82D62"/>
    <w:rsid w:val="00E8374A"/>
    <w:rsid w:val="00E83AE2"/>
    <w:rsid w:val="00E84000"/>
    <w:rsid w:val="00E8456B"/>
    <w:rsid w:val="00E845DC"/>
    <w:rsid w:val="00E84EAD"/>
    <w:rsid w:val="00E8504E"/>
    <w:rsid w:val="00E8521B"/>
    <w:rsid w:val="00E8531A"/>
    <w:rsid w:val="00E85409"/>
    <w:rsid w:val="00E8554F"/>
    <w:rsid w:val="00E85CEC"/>
    <w:rsid w:val="00E85D39"/>
    <w:rsid w:val="00E863F1"/>
    <w:rsid w:val="00E86414"/>
    <w:rsid w:val="00E8649B"/>
    <w:rsid w:val="00E867AB"/>
    <w:rsid w:val="00E8703D"/>
    <w:rsid w:val="00E8797B"/>
    <w:rsid w:val="00E87E2B"/>
    <w:rsid w:val="00E91419"/>
    <w:rsid w:val="00E9156B"/>
    <w:rsid w:val="00E91F43"/>
    <w:rsid w:val="00E926FF"/>
    <w:rsid w:val="00E92A41"/>
    <w:rsid w:val="00E935FB"/>
    <w:rsid w:val="00E93739"/>
    <w:rsid w:val="00E93BB7"/>
    <w:rsid w:val="00E93E42"/>
    <w:rsid w:val="00E940CC"/>
    <w:rsid w:val="00E949F5"/>
    <w:rsid w:val="00E9653D"/>
    <w:rsid w:val="00E9677C"/>
    <w:rsid w:val="00E9691F"/>
    <w:rsid w:val="00E969FA"/>
    <w:rsid w:val="00E96E64"/>
    <w:rsid w:val="00E96FE8"/>
    <w:rsid w:val="00E97795"/>
    <w:rsid w:val="00E978A9"/>
    <w:rsid w:val="00E97C98"/>
    <w:rsid w:val="00EA02EE"/>
    <w:rsid w:val="00EA0830"/>
    <w:rsid w:val="00EA0A98"/>
    <w:rsid w:val="00EA0FA4"/>
    <w:rsid w:val="00EA17F9"/>
    <w:rsid w:val="00EA18A4"/>
    <w:rsid w:val="00EA1A46"/>
    <w:rsid w:val="00EA1CAB"/>
    <w:rsid w:val="00EA2065"/>
    <w:rsid w:val="00EA2080"/>
    <w:rsid w:val="00EA2348"/>
    <w:rsid w:val="00EA2E7F"/>
    <w:rsid w:val="00EA3166"/>
    <w:rsid w:val="00EA3434"/>
    <w:rsid w:val="00EA388F"/>
    <w:rsid w:val="00EA3D6C"/>
    <w:rsid w:val="00EA4105"/>
    <w:rsid w:val="00EA4226"/>
    <w:rsid w:val="00EA45A0"/>
    <w:rsid w:val="00EA4A4F"/>
    <w:rsid w:val="00EA4E8E"/>
    <w:rsid w:val="00EA5430"/>
    <w:rsid w:val="00EA5744"/>
    <w:rsid w:val="00EA6330"/>
    <w:rsid w:val="00EA6DCC"/>
    <w:rsid w:val="00EA7998"/>
    <w:rsid w:val="00EA7D4F"/>
    <w:rsid w:val="00EB0170"/>
    <w:rsid w:val="00EB031F"/>
    <w:rsid w:val="00EB0684"/>
    <w:rsid w:val="00EB0C20"/>
    <w:rsid w:val="00EB0F7E"/>
    <w:rsid w:val="00EB10AD"/>
    <w:rsid w:val="00EB113B"/>
    <w:rsid w:val="00EB11FB"/>
    <w:rsid w:val="00EB1B22"/>
    <w:rsid w:val="00EB1E62"/>
    <w:rsid w:val="00EB20C9"/>
    <w:rsid w:val="00EB21F0"/>
    <w:rsid w:val="00EB240F"/>
    <w:rsid w:val="00EB2628"/>
    <w:rsid w:val="00EB26ED"/>
    <w:rsid w:val="00EB2801"/>
    <w:rsid w:val="00EB28CD"/>
    <w:rsid w:val="00EB292F"/>
    <w:rsid w:val="00EB2932"/>
    <w:rsid w:val="00EB2EEC"/>
    <w:rsid w:val="00EB3167"/>
    <w:rsid w:val="00EB317D"/>
    <w:rsid w:val="00EB420B"/>
    <w:rsid w:val="00EB47E7"/>
    <w:rsid w:val="00EB4AD3"/>
    <w:rsid w:val="00EB5047"/>
    <w:rsid w:val="00EB546C"/>
    <w:rsid w:val="00EB574E"/>
    <w:rsid w:val="00EB6056"/>
    <w:rsid w:val="00EB6093"/>
    <w:rsid w:val="00EB66E8"/>
    <w:rsid w:val="00EB70C0"/>
    <w:rsid w:val="00EB71E8"/>
    <w:rsid w:val="00EB7502"/>
    <w:rsid w:val="00EB7693"/>
    <w:rsid w:val="00EB7889"/>
    <w:rsid w:val="00EB7D13"/>
    <w:rsid w:val="00EC0040"/>
    <w:rsid w:val="00EC019D"/>
    <w:rsid w:val="00EC08E1"/>
    <w:rsid w:val="00EC0C6A"/>
    <w:rsid w:val="00EC0CF9"/>
    <w:rsid w:val="00EC0DF3"/>
    <w:rsid w:val="00EC1678"/>
    <w:rsid w:val="00EC1C1E"/>
    <w:rsid w:val="00EC20D4"/>
    <w:rsid w:val="00EC2AE1"/>
    <w:rsid w:val="00EC2C0A"/>
    <w:rsid w:val="00EC2F4F"/>
    <w:rsid w:val="00EC3039"/>
    <w:rsid w:val="00EC314E"/>
    <w:rsid w:val="00EC379E"/>
    <w:rsid w:val="00EC3D0C"/>
    <w:rsid w:val="00EC3E53"/>
    <w:rsid w:val="00EC4DCD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6A16"/>
    <w:rsid w:val="00EC7417"/>
    <w:rsid w:val="00EC77DF"/>
    <w:rsid w:val="00EC7BD2"/>
    <w:rsid w:val="00ED0193"/>
    <w:rsid w:val="00ED032B"/>
    <w:rsid w:val="00ED034A"/>
    <w:rsid w:val="00ED05DD"/>
    <w:rsid w:val="00ED1251"/>
    <w:rsid w:val="00ED12BA"/>
    <w:rsid w:val="00ED16D2"/>
    <w:rsid w:val="00ED1781"/>
    <w:rsid w:val="00ED1841"/>
    <w:rsid w:val="00ED186E"/>
    <w:rsid w:val="00ED1C29"/>
    <w:rsid w:val="00ED24F6"/>
    <w:rsid w:val="00ED2586"/>
    <w:rsid w:val="00ED2905"/>
    <w:rsid w:val="00ED2A97"/>
    <w:rsid w:val="00ED2B31"/>
    <w:rsid w:val="00ED2C6C"/>
    <w:rsid w:val="00ED302F"/>
    <w:rsid w:val="00ED34C4"/>
    <w:rsid w:val="00ED4481"/>
    <w:rsid w:val="00ED4545"/>
    <w:rsid w:val="00ED46CB"/>
    <w:rsid w:val="00ED4D6C"/>
    <w:rsid w:val="00ED5469"/>
    <w:rsid w:val="00ED55C4"/>
    <w:rsid w:val="00ED5989"/>
    <w:rsid w:val="00ED5994"/>
    <w:rsid w:val="00ED61E5"/>
    <w:rsid w:val="00ED6265"/>
    <w:rsid w:val="00ED62F0"/>
    <w:rsid w:val="00ED62F7"/>
    <w:rsid w:val="00ED65C5"/>
    <w:rsid w:val="00ED6872"/>
    <w:rsid w:val="00ED6BD1"/>
    <w:rsid w:val="00ED6C48"/>
    <w:rsid w:val="00ED7999"/>
    <w:rsid w:val="00ED7F19"/>
    <w:rsid w:val="00ED7FD2"/>
    <w:rsid w:val="00EE0B83"/>
    <w:rsid w:val="00EE0D49"/>
    <w:rsid w:val="00EE0E46"/>
    <w:rsid w:val="00EE0FEF"/>
    <w:rsid w:val="00EE12D9"/>
    <w:rsid w:val="00EE146A"/>
    <w:rsid w:val="00EE1880"/>
    <w:rsid w:val="00EE1998"/>
    <w:rsid w:val="00EE1C0F"/>
    <w:rsid w:val="00EE1C27"/>
    <w:rsid w:val="00EE1CB4"/>
    <w:rsid w:val="00EE21FE"/>
    <w:rsid w:val="00EE2402"/>
    <w:rsid w:val="00EE267B"/>
    <w:rsid w:val="00EE282B"/>
    <w:rsid w:val="00EE37B6"/>
    <w:rsid w:val="00EE3C63"/>
    <w:rsid w:val="00EE3DE9"/>
    <w:rsid w:val="00EE45FA"/>
    <w:rsid w:val="00EE58C9"/>
    <w:rsid w:val="00EE5DE8"/>
    <w:rsid w:val="00EE6D54"/>
    <w:rsid w:val="00EE6DEE"/>
    <w:rsid w:val="00EE6F7C"/>
    <w:rsid w:val="00EE7780"/>
    <w:rsid w:val="00EE7BBD"/>
    <w:rsid w:val="00EE7E9B"/>
    <w:rsid w:val="00EF04C9"/>
    <w:rsid w:val="00EF0688"/>
    <w:rsid w:val="00EF0F84"/>
    <w:rsid w:val="00EF14D5"/>
    <w:rsid w:val="00EF152E"/>
    <w:rsid w:val="00EF1622"/>
    <w:rsid w:val="00EF18D2"/>
    <w:rsid w:val="00EF19CF"/>
    <w:rsid w:val="00EF1BF0"/>
    <w:rsid w:val="00EF22A5"/>
    <w:rsid w:val="00EF3474"/>
    <w:rsid w:val="00EF3825"/>
    <w:rsid w:val="00EF3FDB"/>
    <w:rsid w:val="00EF417B"/>
    <w:rsid w:val="00EF446B"/>
    <w:rsid w:val="00EF461A"/>
    <w:rsid w:val="00EF5CEF"/>
    <w:rsid w:val="00EF6602"/>
    <w:rsid w:val="00EF6FD7"/>
    <w:rsid w:val="00EF7783"/>
    <w:rsid w:val="00EF77DA"/>
    <w:rsid w:val="00EF7A86"/>
    <w:rsid w:val="00EF7AE0"/>
    <w:rsid w:val="00EF7AF4"/>
    <w:rsid w:val="00EF7CD0"/>
    <w:rsid w:val="00F001FB"/>
    <w:rsid w:val="00F009CF"/>
    <w:rsid w:val="00F00A0E"/>
    <w:rsid w:val="00F00A5E"/>
    <w:rsid w:val="00F00C9D"/>
    <w:rsid w:val="00F01170"/>
    <w:rsid w:val="00F01B1E"/>
    <w:rsid w:val="00F01E43"/>
    <w:rsid w:val="00F0241E"/>
    <w:rsid w:val="00F024DA"/>
    <w:rsid w:val="00F0290F"/>
    <w:rsid w:val="00F02B3C"/>
    <w:rsid w:val="00F02C44"/>
    <w:rsid w:val="00F02EA8"/>
    <w:rsid w:val="00F0390D"/>
    <w:rsid w:val="00F04012"/>
    <w:rsid w:val="00F0447F"/>
    <w:rsid w:val="00F04D5E"/>
    <w:rsid w:val="00F05F21"/>
    <w:rsid w:val="00F06336"/>
    <w:rsid w:val="00F0661A"/>
    <w:rsid w:val="00F071BD"/>
    <w:rsid w:val="00F1019A"/>
    <w:rsid w:val="00F10476"/>
    <w:rsid w:val="00F10D90"/>
    <w:rsid w:val="00F115C4"/>
    <w:rsid w:val="00F118EC"/>
    <w:rsid w:val="00F12511"/>
    <w:rsid w:val="00F12566"/>
    <w:rsid w:val="00F126A3"/>
    <w:rsid w:val="00F12D09"/>
    <w:rsid w:val="00F12F2A"/>
    <w:rsid w:val="00F13820"/>
    <w:rsid w:val="00F13D7C"/>
    <w:rsid w:val="00F13F91"/>
    <w:rsid w:val="00F140B3"/>
    <w:rsid w:val="00F142AD"/>
    <w:rsid w:val="00F14455"/>
    <w:rsid w:val="00F14489"/>
    <w:rsid w:val="00F14E09"/>
    <w:rsid w:val="00F15792"/>
    <w:rsid w:val="00F15A0F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17E7C"/>
    <w:rsid w:val="00F202E3"/>
    <w:rsid w:val="00F2041E"/>
    <w:rsid w:val="00F20420"/>
    <w:rsid w:val="00F2066E"/>
    <w:rsid w:val="00F20985"/>
    <w:rsid w:val="00F20E9F"/>
    <w:rsid w:val="00F21D16"/>
    <w:rsid w:val="00F21DE6"/>
    <w:rsid w:val="00F220F7"/>
    <w:rsid w:val="00F23197"/>
    <w:rsid w:val="00F231E7"/>
    <w:rsid w:val="00F23341"/>
    <w:rsid w:val="00F23370"/>
    <w:rsid w:val="00F2341F"/>
    <w:rsid w:val="00F23D95"/>
    <w:rsid w:val="00F243FD"/>
    <w:rsid w:val="00F24460"/>
    <w:rsid w:val="00F2480D"/>
    <w:rsid w:val="00F24D41"/>
    <w:rsid w:val="00F267B5"/>
    <w:rsid w:val="00F26CED"/>
    <w:rsid w:val="00F27492"/>
    <w:rsid w:val="00F27532"/>
    <w:rsid w:val="00F2755A"/>
    <w:rsid w:val="00F27601"/>
    <w:rsid w:val="00F276B4"/>
    <w:rsid w:val="00F27870"/>
    <w:rsid w:val="00F27F29"/>
    <w:rsid w:val="00F3044B"/>
    <w:rsid w:val="00F306EE"/>
    <w:rsid w:val="00F30764"/>
    <w:rsid w:val="00F3096C"/>
    <w:rsid w:val="00F3107A"/>
    <w:rsid w:val="00F31847"/>
    <w:rsid w:val="00F31C3C"/>
    <w:rsid w:val="00F32F7A"/>
    <w:rsid w:val="00F331BD"/>
    <w:rsid w:val="00F33570"/>
    <w:rsid w:val="00F33C87"/>
    <w:rsid w:val="00F33EEA"/>
    <w:rsid w:val="00F34B6A"/>
    <w:rsid w:val="00F35696"/>
    <w:rsid w:val="00F35715"/>
    <w:rsid w:val="00F35A1D"/>
    <w:rsid w:val="00F35A8E"/>
    <w:rsid w:val="00F35ED0"/>
    <w:rsid w:val="00F36482"/>
    <w:rsid w:val="00F36496"/>
    <w:rsid w:val="00F367CC"/>
    <w:rsid w:val="00F36967"/>
    <w:rsid w:val="00F36A51"/>
    <w:rsid w:val="00F36B4A"/>
    <w:rsid w:val="00F36C41"/>
    <w:rsid w:val="00F40431"/>
    <w:rsid w:val="00F404D3"/>
    <w:rsid w:val="00F40533"/>
    <w:rsid w:val="00F408A4"/>
    <w:rsid w:val="00F40ACD"/>
    <w:rsid w:val="00F40B4B"/>
    <w:rsid w:val="00F40B54"/>
    <w:rsid w:val="00F40BDA"/>
    <w:rsid w:val="00F40DE3"/>
    <w:rsid w:val="00F42031"/>
    <w:rsid w:val="00F420B6"/>
    <w:rsid w:val="00F4238F"/>
    <w:rsid w:val="00F42F4C"/>
    <w:rsid w:val="00F433FA"/>
    <w:rsid w:val="00F436B2"/>
    <w:rsid w:val="00F437CD"/>
    <w:rsid w:val="00F43C94"/>
    <w:rsid w:val="00F43DE2"/>
    <w:rsid w:val="00F4483A"/>
    <w:rsid w:val="00F451F4"/>
    <w:rsid w:val="00F45343"/>
    <w:rsid w:val="00F4550D"/>
    <w:rsid w:val="00F464D6"/>
    <w:rsid w:val="00F46618"/>
    <w:rsid w:val="00F466F8"/>
    <w:rsid w:val="00F46ECF"/>
    <w:rsid w:val="00F46EED"/>
    <w:rsid w:val="00F470B6"/>
    <w:rsid w:val="00F47345"/>
    <w:rsid w:val="00F47B06"/>
    <w:rsid w:val="00F47B4D"/>
    <w:rsid w:val="00F47F57"/>
    <w:rsid w:val="00F50578"/>
    <w:rsid w:val="00F50696"/>
    <w:rsid w:val="00F511C5"/>
    <w:rsid w:val="00F51893"/>
    <w:rsid w:val="00F51CAB"/>
    <w:rsid w:val="00F5221B"/>
    <w:rsid w:val="00F5297D"/>
    <w:rsid w:val="00F53183"/>
    <w:rsid w:val="00F53CFE"/>
    <w:rsid w:val="00F53FF0"/>
    <w:rsid w:val="00F55AF9"/>
    <w:rsid w:val="00F55CDC"/>
    <w:rsid w:val="00F56219"/>
    <w:rsid w:val="00F57264"/>
    <w:rsid w:val="00F576D0"/>
    <w:rsid w:val="00F577E8"/>
    <w:rsid w:val="00F57ED3"/>
    <w:rsid w:val="00F57F3E"/>
    <w:rsid w:val="00F60102"/>
    <w:rsid w:val="00F60C91"/>
    <w:rsid w:val="00F60F05"/>
    <w:rsid w:val="00F613E0"/>
    <w:rsid w:val="00F6152E"/>
    <w:rsid w:val="00F6160E"/>
    <w:rsid w:val="00F61A97"/>
    <w:rsid w:val="00F61C23"/>
    <w:rsid w:val="00F61D66"/>
    <w:rsid w:val="00F6210A"/>
    <w:rsid w:val="00F62337"/>
    <w:rsid w:val="00F626D4"/>
    <w:rsid w:val="00F627C5"/>
    <w:rsid w:val="00F62D5D"/>
    <w:rsid w:val="00F62DD2"/>
    <w:rsid w:val="00F63238"/>
    <w:rsid w:val="00F6330B"/>
    <w:rsid w:val="00F636CA"/>
    <w:rsid w:val="00F637D8"/>
    <w:rsid w:val="00F63A24"/>
    <w:rsid w:val="00F646B5"/>
    <w:rsid w:val="00F646B6"/>
    <w:rsid w:val="00F649CF"/>
    <w:rsid w:val="00F64D50"/>
    <w:rsid w:val="00F65340"/>
    <w:rsid w:val="00F6594A"/>
    <w:rsid w:val="00F65BDB"/>
    <w:rsid w:val="00F65C0F"/>
    <w:rsid w:val="00F66078"/>
    <w:rsid w:val="00F6708F"/>
    <w:rsid w:val="00F674B7"/>
    <w:rsid w:val="00F67824"/>
    <w:rsid w:val="00F67C1E"/>
    <w:rsid w:val="00F67C8E"/>
    <w:rsid w:val="00F67F8B"/>
    <w:rsid w:val="00F702E0"/>
    <w:rsid w:val="00F7047F"/>
    <w:rsid w:val="00F715CE"/>
    <w:rsid w:val="00F7174D"/>
    <w:rsid w:val="00F71A0B"/>
    <w:rsid w:val="00F71AAE"/>
    <w:rsid w:val="00F72926"/>
    <w:rsid w:val="00F73702"/>
    <w:rsid w:val="00F7380F"/>
    <w:rsid w:val="00F7394A"/>
    <w:rsid w:val="00F73A46"/>
    <w:rsid w:val="00F7413B"/>
    <w:rsid w:val="00F7420A"/>
    <w:rsid w:val="00F74349"/>
    <w:rsid w:val="00F7464B"/>
    <w:rsid w:val="00F746AC"/>
    <w:rsid w:val="00F74F5E"/>
    <w:rsid w:val="00F75257"/>
    <w:rsid w:val="00F75F10"/>
    <w:rsid w:val="00F765C5"/>
    <w:rsid w:val="00F76B4F"/>
    <w:rsid w:val="00F76C7F"/>
    <w:rsid w:val="00F77478"/>
    <w:rsid w:val="00F77757"/>
    <w:rsid w:val="00F77B0D"/>
    <w:rsid w:val="00F77D7E"/>
    <w:rsid w:val="00F8064D"/>
    <w:rsid w:val="00F8086A"/>
    <w:rsid w:val="00F809E9"/>
    <w:rsid w:val="00F8144F"/>
    <w:rsid w:val="00F8187F"/>
    <w:rsid w:val="00F81A77"/>
    <w:rsid w:val="00F827B9"/>
    <w:rsid w:val="00F82881"/>
    <w:rsid w:val="00F82CAA"/>
    <w:rsid w:val="00F83068"/>
    <w:rsid w:val="00F83A7D"/>
    <w:rsid w:val="00F83BBE"/>
    <w:rsid w:val="00F853CA"/>
    <w:rsid w:val="00F855C7"/>
    <w:rsid w:val="00F858F6"/>
    <w:rsid w:val="00F87AA2"/>
    <w:rsid w:val="00F87B27"/>
    <w:rsid w:val="00F87CD8"/>
    <w:rsid w:val="00F901DD"/>
    <w:rsid w:val="00F90C73"/>
    <w:rsid w:val="00F90CB5"/>
    <w:rsid w:val="00F917C0"/>
    <w:rsid w:val="00F91879"/>
    <w:rsid w:val="00F91960"/>
    <w:rsid w:val="00F91B41"/>
    <w:rsid w:val="00F91D68"/>
    <w:rsid w:val="00F92218"/>
    <w:rsid w:val="00F922F0"/>
    <w:rsid w:val="00F92357"/>
    <w:rsid w:val="00F92F5A"/>
    <w:rsid w:val="00F930B2"/>
    <w:rsid w:val="00F93431"/>
    <w:rsid w:val="00F9372D"/>
    <w:rsid w:val="00F9385D"/>
    <w:rsid w:val="00F93EB3"/>
    <w:rsid w:val="00F93F5F"/>
    <w:rsid w:val="00F94881"/>
    <w:rsid w:val="00F94A01"/>
    <w:rsid w:val="00F94F45"/>
    <w:rsid w:val="00F94FE4"/>
    <w:rsid w:val="00F95DDD"/>
    <w:rsid w:val="00F9675E"/>
    <w:rsid w:val="00F9694F"/>
    <w:rsid w:val="00F96F0F"/>
    <w:rsid w:val="00F973E0"/>
    <w:rsid w:val="00F97C4D"/>
    <w:rsid w:val="00F97CC0"/>
    <w:rsid w:val="00FA095C"/>
    <w:rsid w:val="00FA0B4E"/>
    <w:rsid w:val="00FA0D93"/>
    <w:rsid w:val="00FA10D3"/>
    <w:rsid w:val="00FA11BC"/>
    <w:rsid w:val="00FA13CF"/>
    <w:rsid w:val="00FA15F6"/>
    <w:rsid w:val="00FA1EF2"/>
    <w:rsid w:val="00FA207E"/>
    <w:rsid w:val="00FA2094"/>
    <w:rsid w:val="00FA2E07"/>
    <w:rsid w:val="00FA32A1"/>
    <w:rsid w:val="00FA3658"/>
    <w:rsid w:val="00FA3802"/>
    <w:rsid w:val="00FA398F"/>
    <w:rsid w:val="00FA3C96"/>
    <w:rsid w:val="00FA402C"/>
    <w:rsid w:val="00FA4865"/>
    <w:rsid w:val="00FA517F"/>
    <w:rsid w:val="00FA58B2"/>
    <w:rsid w:val="00FA65CD"/>
    <w:rsid w:val="00FA67C6"/>
    <w:rsid w:val="00FA69B5"/>
    <w:rsid w:val="00FB028A"/>
    <w:rsid w:val="00FB057B"/>
    <w:rsid w:val="00FB075A"/>
    <w:rsid w:val="00FB17BF"/>
    <w:rsid w:val="00FB1B14"/>
    <w:rsid w:val="00FB1DD8"/>
    <w:rsid w:val="00FB1E1E"/>
    <w:rsid w:val="00FB1E46"/>
    <w:rsid w:val="00FB2029"/>
    <w:rsid w:val="00FB2FF0"/>
    <w:rsid w:val="00FB3001"/>
    <w:rsid w:val="00FB3715"/>
    <w:rsid w:val="00FB3821"/>
    <w:rsid w:val="00FB44F9"/>
    <w:rsid w:val="00FB4C11"/>
    <w:rsid w:val="00FB5077"/>
    <w:rsid w:val="00FB522C"/>
    <w:rsid w:val="00FB52E1"/>
    <w:rsid w:val="00FB6853"/>
    <w:rsid w:val="00FB70B1"/>
    <w:rsid w:val="00FB792C"/>
    <w:rsid w:val="00FB7BBB"/>
    <w:rsid w:val="00FB7EC1"/>
    <w:rsid w:val="00FC0183"/>
    <w:rsid w:val="00FC01BF"/>
    <w:rsid w:val="00FC0713"/>
    <w:rsid w:val="00FC08BC"/>
    <w:rsid w:val="00FC09D4"/>
    <w:rsid w:val="00FC1207"/>
    <w:rsid w:val="00FC14F2"/>
    <w:rsid w:val="00FC15E0"/>
    <w:rsid w:val="00FC1640"/>
    <w:rsid w:val="00FC21E0"/>
    <w:rsid w:val="00FC2625"/>
    <w:rsid w:val="00FC2682"/>
    <w:rsid w:val="00FC27A3"/>
    <w:rsid w:val="00FC299F"/>
    <w:rsid w:val="00FC2FA0"/>
    <w:rsid w:val="00FC3EC4"/>
    <w:rsid w:val="00FC4712"/>
    <w:rsid w:val="00FC50E7"/>
    <w:rsid w:val="00FC57F3"/>
    <w:rsid w:val="00FC5DB7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043"/>
    <w:rsid w:val="00FD3C7B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7033"/>
    <w:rsid w:val="00FD7532"/>
    <w:rsid w:val="00FD7548"/>
    <w:rsid w:val="00FD7667"/>
    <w:rsid w:val="00FD7680"/>
    <w:rsid w:val="00FD7789"/>
    <w:rsid w:val="00FD7A55"/>
    <w:rsid w:val="00FD7C59"/>
    <w:rsid w:val="00FD7D9B"/>
    <w:rsid w:val="00FE0440"/>
    <w:rsid w:val="00FE1166"/>
    <w:rsid w:val="00FE1703"/>
    <w:rsid w:val="00FE25AE"/>
    <w:rsid w:val="00FE2947"/>
    <w:rsid w:val="00FE298B"/>
    <w:rsid w:val="00FE2A6F"/>
    <w:rsid w:val="00FE2A71"/>
    <w:rsid w:val="00FE2C13"/>
    <w:rsid w:val="00FE3596"/>
    <w:rsid w:val="00FE36C7"/>
    <w:rsid w:val="00FE38CE"/>
    <w:rsid w:val="00FE45C8"/>
    <w:rsid w:val="00FE515E"/>
    <w:rsid w:val="00FE5907"/>
    <w:rsid w:val="00FE5B95"/>
    <w:rsid w:val="00FE6037"/>
    <w:rsid w:val="00FE67AE"/>
    <w:rsid w:val="00FE758B"/>
    <w:rsid w:val="00FE7D92"/>
    <w:rsid w:val="00FF05E2"/>
    <w:rsid w:val="00FF06DE"/>
    <w:rsid w:val="00FF0773"/>
    <w:rsid w:val="00FF0C52"/>
    <w:rsid w:val="00FF0C87"/>
    <w:rsid w:val="00FF1563"/>
    <w:rsid w:val="00FF1DBD"/>
    <w:rsid w:val="00FF222A"/>
    <w:rsid w:val="00FF27D9"/>
    <w:rsid w:val="00FF34CF"/>
    <w:rsid w:val="00FF351B"/>
    <w:rsid w:val="00FF3A30"/>
    <w:rsid w:val="00FF3B55"/>
    <w:rsid w:val="00FF4235"/>
    <w:rsid w:val="00FF48BD"/>
    <w:rsid w:val="00FF51A0"/>
    <w:rsid w:val="00FF51CE"/>
    <w:rsid w:val="00FF5FEE"/>
    <w:rsid w:val="00FF6148"/>
    <w:rsid w:val="00FF6285"/>
    <w:rsid w:val="00FF652A"/>
    <w:rsid w:val="00FF6698"/>
    <w:rsid w:val="00FF6766"/>
    <w:rsid w:val="00FF69CA"/>
    <w:rsid w:val="00FF7A28"/>
    <w:rsid w:val="00FF7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C1DA9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uiPriority w:val="99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7">
    <w:name w:val="Нормальный (таблица)"/>
    <w:basedOn w:val="a"/>
    <w:next w:val="a"/>
    <w:uiPriority w:val="99"/>
    <w:rsid w:val="00332475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8">
    <w:name w:val="annotation reference"/>
    <w:basedOn w:val="a0"/>
    <w:uiPriority w:val="99"/>
    <w:semiHidden/>
    <w:unhideWhenUsed/>
    <w:rsid w:val="00D0611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3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20E1-4CA9-491F-9922-D3010EB0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21</cp:revision>
  <cp:lastPrinted>2019-10-25T12:23:00Z</cp:lastPrinted>
  <dcterms:created xsi:type="dcterms:W3CDTF">2020-09-01T11:21:00Z</dcterms:created>
  <dcterms:modified xsi:type="dcterms:W3CDTF">2022-11-08T11:18:00Z</dcterms:modified>
</cp:coreProperties>
</file>